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74DF" w:rsidRPr="009860EA" w:rsidRDefault="00714C39" w:rsidP="00D66E0C">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Pr>
          <w:rFonts w:cs="Arial"/>
          <w:szCs w:val="20"/>
        </w:rPr>
        <w:t>Predračun</w:t>
      </w:r>
    </w:p>
    <w:p w:rsidR="00C043D4" w:rsidRDefault="00C043D4" w:rsidP="005700BD">
      <w:pPr>
        <w:spacing w:after="0" w:line="240" w:lineRule="auto"/>
        <w:jc w:val="both"/>
        <w:textAlignment w:val="center"/>
        <w:rPr>
          <w:rFonts w:ascii="Arial" w:hAnsi="Arial" w:cs="Arial"/>
          <w:color w:val="000000"/>
          <w:sz w:val="20"/>
          <w:szCs w:val="20"/>
        </w:rPr>
      </w:pPr>
    </w:p>
    <w:p w:rsidR="00C043D4" w:rsidRPr="00961067" w:rsidRDefault="00E2006D" w:rsidP="00961067">
      <w:pPr>
        <w:spacing w:after="0" w:line="240" w:lineRule="auto"/>
        <w:jc w:val="both"/>
        <w:rPr>
          <w:rFonts w:ascii="Arial" w:hAnsi="Arial" w:cs="Arial"/>
          <w:color w:val="000000"/>
          <w:sz w:val="20"/>
        </w:rPr>
      </w:pPr>
      <w:r w:rsidRPr="005700BD">
        <w:rPr>
          <w:rFonts w:ascii="Arial" w:hAnsi="Arial" w:cs="Arial"/>
          <w:color w:val="000000"/>
          <w:sz w:val="20"/>
        </w:rPr>
        <w:t xml:space="preserve">Na </w:t>
      </w:r>
      <w:r w:rsidRPr="00961067">
        <w:rPr>
          <w:rFonts w:ascii="Arial" w:hAnsi="Arial" w:cs="Arial"/>
          <w:color w:val="000000"/>
          <w:sz w:val="20"/>
        </w:rPr>
        <w:t>osnovi</w:t>
      </w:r>
      <w:r w:rsidR="00C043D4" w:rsidRPr="00961067">
        <w:rPr>
          <w:rFonts w:ascii="Arial" w:hAnsi="Arial" w:cs="Arial"/>
          <w:color w:val="000000"/>
          <w:sz w:val="20"/>
        </w:rPr>
        <w:t xml:space="preserve"> povabila k oddaji ponudbe za </w:t>
      </w:r>
      <w:r w:rsidRPr="00D27059">
        <w:rPr>
          <w:rFonts w:ascii="Arial" w:hAnsi="Arial" w:cs="Arial"/>
          <w:color w:val="000000"/>
          <w:sz w:val="20"/>
        </w:rPr>
        <w:t>naročilo</w:t>
      </w:r>
      <w:r w:rsidR="00C043D4" w:rsidRPr="00D27059">
        <w:rPr>
          <w:rFonts w:ascii="Arial" w:hAnsi="Arial" w:cs="Arial"/>
          <w:color w:val="000000"/>
          <w:sz w:val="20"/>
        </w:rPr>
        <w:t xml:space="preserve"> </w:t>
      </w:r>
      <w:r w:rsidRPr="00D27059">
        <w:rPr>
          <w:rFonts w:ascii="Arial" w:hAnsi="Arial" w:cs="Arial"/>
          <w:b/>
          <w:bCs/>
          <w:color w:val="000000"/>
          <w:sz w:val="20"/>
          <w:szCs w:val="20"/>
        </w:rPr>
        <w:t>»</w:t>
      </w:r>
      <w:r w:rsidR="00BD3CE0">
        <w:rPr>
          <w:rFonts w:ascii="Arial" w:hAnsi="Arial" w:cs="Arial"/>
          <w:b/>
          <w:bCs/>
          <w:color w:val="000000"/>
          <w:sz w:val="20"/>
          <w:szCs w:val="20"/>
        </w:rPr>
        <w:t>Dobava in montaža šolske opreme v prizidek 1 k OŠ Križe</w:t>
      </w:r>
      <w:r w:rsidR="00854DBD">
        <w:rPr>
          <w:rFonts w:ascii="Arial" w:hAnsi="Arial" w:cs="Arial"/>
          <w:b/>
          <w:bCs/>
          <w:color w:val="000000"/>
          <w:sz w:val="20"/>
          <w:szCs w:val="20"/>
        </w:rPr>
        <w:t xml:space="preserve">, pri katerem se upoštevajo </w:t>
      </w:r>
      <w:proofErr w:type="spellStart"/>
      <w:r w:rsidR="00854DBD">
        <w:rPr>
          <w:rFonts w:ascii="Arial" w:hAnsi="Arial" w:cs="Arial"/>
          <w:b/>
          <w:bCs/>
          <w:color w:val="000000"/>
          <w:sz w:val="20"/>
          <w:szCs w:val="20"/>
        </w:rPr>
        <w:t>okoljski</w:t>
      </w:r>
      <w:proofErr w:type="spellEnd"/>
      <w:r w:rsidR="00854DBD">
        <w:rPr>
          <w:rFonts w:ascii="Arial" w:hAnsi="Arial" w:cs="Arial"/>
          <w:b/>
          <w:bCs/>
          <w:color w:val="000000"/>
          <w:sz w:val="20"/>
          <w:szCs w:val="20"/>
        </w:rPr>
        <w:t xml:space="preserve"> vidiki</w:t>
      </w:r>
      <w:r w:rsidRPr="00D27059">
        <w:rPr>
          <w:rFonts w:ascii="Arial" w:hAnsi="Arial" w:cs="Arial"/>
          <w:b/>
          <w:bCs/>
          <w:color w:val="000000"/>
          <w:sz w:val="20"/>
          <w:szCs w:val="20"/>
        </w:rPr>
        <w:t>«</w:t>
      </w:r>
      <w:r w:rsidR="00C043D4" w:rsidRPr="00D27059">
        <w:rPr>
          <w:rFonts w:ascii="Arial" w:hAnsi="Arial" w:cs="Arial"/>
          <w:b/>
          <w:bCs/>
          <w:color w:val="000000"/>
          <w:sz w:val="20"/>
          <w:szCs w:val="20"/>
        </w:rPr>
        <w:t xml:space="preserve"> </w:t>
      </w:r>
      <w:r w:rsidRPr="00D27059">
        <w:rPr>
          <w:rFonts w:ascii="Arial" w:hAnsi="Arial" w:cs="Arial"/>
          <w:color w:val="000000"/>
          <w:sz w:val="20"/>
        </w:rPr>
        <w:t>dajemo</w:t>
      </w:r>
      <w:r w:rsidRPr="00961067">
        <w:rPr>
          <w:rFonts w:ascii="Arial" w:hAnsi="Arial" w:cs="Arial"/>
          <w:color w:val="000000"/>
          <w:sz w:val="20"/>
        </w:rPr>
        <w:t xml:space="preserve"> ponudbo, kot sledi</w:t>
      </w:r>
      <w:r w:rsidR="00C043D4" w:rsidRPr="00961067">
        <w:rPr>
          <w:rFonts w:ascii="Arial" w:hAnsi="Arial" w:cs="Arial"/>
          <w:color w:val="000000"/>
          <w:sz w:val="20"/>
        </w:rPr>
        <w:t>:</w:t>
      </w:r>
    </w:p>
    <w:p w:rsidR="005C6ADA" w:rsidRPr="00961067" w:rsidRDefault="00680DB5" w:rsidP="00680DB5">
      <w:pPr>
        <w:tabs>
          <w:tab w:val="left" w:pos="3907"/>
        </w:tabs>
        <w:spacing w:after="0" w:line="240" w:lineRule="auto"/>
        <w:jc w:val="both"/>
        <w:rPr>
          <w:rFonts w:ascii="Arial" w:hAnsi="Arial" w:cs="Arial"/>
          <w:b/>
          <w:bCs/>
          <w:color w:val="000000"/>
          <w:sz w:val="20"/>
          <w:szCs w:val="20"/>
        </w:rPr>
      </w:pPr>
      <w:r>
        <w:rPr>
          <w:rFonts w:ascii="Arial" w:hAnsi="Arial" w:cs="Arial"/>
          <w:b/>
          <w:bCs/>
          <w:color w:val="000000"/>
          <w:sz w:val="20"/>
          <w:szCs w:val="20"/>
        </w:rPr>
        <w:tab/>
      </w:r>
    </w:p>
    <w:p w:rsidR="00E35EDA" w:rsidRPr="006269C9" w:rsidRDefault="00327620" w:rsidP="00D66E0C">
      <w:pPr>
        <w:pStyle w:val="Odstavekseznama"/>
        <w:numPr>
          <w:ilvl w:val="0"/>
          <w:numId w:val="2"/>
        </w:numPr>
        <w:spacing w:after="0" w:line="240" w:lineRule="auto"/>
        <w:ind w:left="426"/>
        <w:jc w:val="both"/>
        <w:rPr>
          <w:rFonts w:ascii="Arial" w:hAnsi="Arial" w:cs="Arial"/>
          <w:b/>
          <w:sz w:val="20"/>
          <w:szCs w:val="20"/>
        </w:rPr>
      </w:pPr>
      <w:r w:rsidRPr="006269C9">
        <w:rPr>
          <w:rFonts w:ascii="Arial" w:hAnsi="Arial" w:cs="Arial"/>
          <w:b/>
          <w:bCs/>
          <w:color w:val="000000"/>
          <w:sz w:val="20"/>
          <w:szCs w:val="20"/>
        </w:rPr>
        <w:t>Ponudba številka:</w:t>
      </w:r>
      <w:r w:rsidRPr="006269C9">
        <w:rPr>
          <w:rFonts w:ascii="Arial" w:hAnsi="Arial" w:cs="Arial"/>
          <w:b/>
          <w:color w:val="000000"/>
          <w:sz w:val="20"/>
          <w:szCs w:val="20"/>
        </w:rPr>
        <w:t xml:space="preserve"> </w:t>
      </w:r>
      <w:r w:rsidRPr="006269C9">
        <w:rPr>
          <w:rFonts w:ascii="Arial" w:hAnsi="Arial" w:cs="Arial"/>
          <w:b/>
          <w:color w:val="000000"/>
          <w:sz w:val="20"/>
          <w:szCs w:val="20"/>
          <w:u w:val="single"/>
        </w:rPr>
        <w:t>_______________</w:t>
      </w:r>
    </w:p>
    <w:p w:rsidR="008051E3" w:rsidRPr="00851B33" w:rsidRDefault="008051E3" w:rsidP="009860EA">
      <w:pPr>
        <w:spacing w:after="0" w:line="240" w:lineRule="auto"/>
        <w:ind w:left="66"/>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E35EDA" w:rsidRPr="00851B33" w:rsidTr="00E625A9">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35EDA" w:rsidRPr="00851B33" w:rsidRDefault="00851B33" w:rsidP="00851B33">
            <w:pPr>
              <w:rPr>
                <w:rFonts w:ascii="Arial" w:hAnsi="Arial" w:cs="Arial"/>
                <w:b/>
                <w:sz w:val="20"/>
                <w:szCs w:val="20"/>
              </w:rPr>
            </w:pPr>
            <w:r w:rsidRPr="00851B33">
              <w:rPr>
                <w:rFonts w:ascii="Arial" w:hAnsi="Arial" w:cs="Arial"/>
                <w:b/>
                <w:bCs/>
                <w:color w:val="000000"/>
                <w:position w:val="-2"/>
                <w:sz w:val="20"/>
                <w:szCs w:val="20"/>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5EDA" w:rsidRPr="00851B33" w:rsidRDefault="00327620" w:rsidP="009860EA">
            <w:pPr>
              <w:rPr>
                <w:rFonts w:ascii="Arial" w:hAnsi="Arial" w:cs="Arial"/>
                <w:sz w:val="20"/>
                <w:szCs w:val="20"/>
              </w:rPr>
            </w:pPr>
            <w:r w:rsidRPr="00851B33">
              <w:rPr>
                <w:rFonts w:ascii="Arial" w:hAnsi="Arial" w:cs="Arial"/>
                <w:color w:val="000000"/>
                <w:position w:val="-2"/>
                <w:sz w:val="20"/>
                <w:szCs w:val="20"/>
              </w:rPr>
              <w:t> </w:t>
            </w:r>
          </w:p>
        </w:tc>
      </w:tr>
      <w:tr w:rsidR="00E35EDA" w:rsidRPr="00851B33" w:rsidTr="00E625A9">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35EDA" w:rsidRPr="00851B33" w:rsidRDefault="00851B33" w:rsidP="00851B33">
            <w:pPr>
              <w:rPr>
                <w:rFonts w:ascii="Arial" w:hAnsi="Arial" w:cs="Arial"/>
                <w:b/>
                <w:sz w:val="20"/>
                <w:szCs w:val="20"/>
              </w:rPr>
            </w:pPr>
            <w:r w:rsidRPr="00851B33">
              <w:rPr>
                <w:rFonts w:ascii="Arial" w:hAnsi="Arial" w:cs="Arial"/>
                <w:b/>
                <w:bCs/>
                <w:color w:val="000000"/>
                <w:position w:val="-2"/>
                <w:sz w:val="20"/>
                <w:szCs w:val="20"/>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5EDA" w:rsidRPr="00851B33" w:rsidRDefault="00327620" w:rsidP="009860EA">
            <w:pPr>
              <w:rPr>
                <w:rFonts w:ascii="Arial" w:hAnsi="Arial" w:cs="Arial"/>
                <w:sz w:val="20"/>
                <w:szCs w:val="20"/>
              </w:rPr>
            </w:pPr>
            <w:r w:rsidRPr="00851B33">
              <w:rPr>
                <w:rFonts w:ascii="Arial" w:hAnsi="Arial" w:cs="Arial"/>
                <w:color w:val="000000"/>
                <w:position w:val="-2"/>
                <w:sz w:val="20"/>
                <w:szCs w:val="20"/>
              </w:rPr>
              <w:t> </w:t>
            </w:r>
          </w:p>
        </w:tc>
      </w:tr>
    </w:tbl>
    <w:p w:rsidR="008051E3" w:rsidRPr="00851B33" w:rsidRDefault="008051E3" w:rsidP="009860EA">
      <w:pPr>
        <w:spacing w:after="0" w:line="240" w:lineRule="auto"/>
        <w:jc w:val="both"/>
        <w:rPr>
          <w:rFonts w:ascii="Arial" w:hAnsi="Arial" w:cs="Arial"/>
          <w:b/>
          <w:bCs/>
          <w:color w:val="000000"/>
          <w:sz w:val="20"/>
          <w:szCs w:val="20"/>
        </w:rPr>
      </w:pPr>
    </w:p>
    <w:p w:rsidR="004B708E" w:rsidRPr="00851B33" w:rsidRDefault="008051E3" w:rsidP="00D66E0C">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Način oddaje ponudbe</w:t>
      </w:r>
    </w:p>
    <w:p w:rsidR="008051E3" w:rsidRPr="00851B33" w:rsidRDefault="008051E3" w:rsidP="00255F38">
      <w:pPr>
        <w:spacing w:after="0" w:line="240" w:lineRule="auto"/>
        <w:jc w:val="both"/>
        <w:rPr>
          <w:rFonts w:ascii="Arial" w:hAnsi="Arial" w:cs="Arial"/>
          <w:b/>
          <w:bCs/>
          <w:color w:val="000000"/>
          <w:sz w:val="20"/>
          <w:szCs w:val="20"/>
        </w:rPr>
      </w:pPr>
    </w:p>
    <w:p w:rsidR="004B708E" w:rsidRPr="00851B33" w:rsidRDefault="004B708E" w:rsidP="00893E45">
      <w:pPr>
        <w:spacing w:after="0" w:line="240" w:lineRule="auto"/>
        <w:jc w:val="both"/>
        <w:rPr>
          <w:rFonts w:ascii="Arial" w:hAnsi="Arial" w:cs="Arial"/>
          <w:color w:val="000000"/>
          <w:sz w:val="20"/>
          <w:szCs w:val="20"/>
        </w:rPr>
      </w:pPr>
      <w:r w:rsidRPr="00851B33">
        <w:rPr>
          <w:rFonts w:ascii="Arial" w:hAnsi="Arial" w:cs="Arial"/>
          <w:color w:val="000000"/>
          <w:sz w:val="20"/>
          <w:szCs w:val="20"/>
        </w:rPr>
        <w:t>Izjavljamo, da dajemo ponudbo (</w:t>
      </w:r>
      <w:r w:rsidRPr="00401140">
        <w:rPr>
          <w:rFonts w:ascii="Arial" w:hAnsi="Arial" w:cs="Arial"/>
          <w:i/>
          <w:color w:val="000000"/>
          <w:sz w:val="20"/>
          <w:szCs w:val="20"/>
        </w:rPr>
        <w:t xml:space="preserve">opomba: ustrezno </w:t>
      </w:r>
      <w:r w:rsidR="00B134E7" w:rsidRPr="00401140">
        <w:rPr>
          <w:rFonts w:ascii="Arial" w:hAnsi="Arial" w:cs="Arial"/>
          <w:i/>
          <w:color w:val="000000"/>
          <w:sz w:val="20"/>
          <w:szCs w:val="20"/>
        </w:rPr>
        <w:t>možnost izberite s klikom; izberete le eno možnost</w:t>
      </w:r>
      <w:r w:rsidRPr="00851B33">
        <w:rPr>
          <w:rFonts w:ascii="Arial" w:hAnsi="Arial" w:cs="Arial"/>
          <w:color w:val="000000"/>
          <w:sz w:val="20"/>
          <w:szCs w:val="20"/>
        </w:rPr>
        <w:t>):</w:t>
      </w:r>
    </w:p>
    <w:p w:rsidR="004B708E" w:rsidRPr="00B134E7" w:rsidRDefault="00C060F1" w:rsidP="00B134E7">
      <w:pPr>
        <w:spacing w:after="0" w:line="240" w:lineRule="auto"/>
        <w:rPr>
          <w:rFonts w:ascii="Arial" w:hAnsi="Arial" w:cs="Arial"/>
          <w:bCs/>
          <w:sz w:val="20"/>
          <w:szCs w:val="20"/>
        </w:rPr>
      </w:pPr>
      <w:sdt>
        <w:sdtPr>
          <w:rPr>
            <w:rFonts w:ascii="MS Gothic" w:eastAsia="MS Gothic" w:hAnsi="MS Gothic" w:cs="Arial"/>
            <w:bCs/>
            <w:sz w:val="20"/>
            <w:szCs w:val="20"/>
          </w:rPr>
          <w:id w:val="1227569671"/>
        </w:sdtPr>
        <w:sdtEndPr/>
        <w:sdtContent>
          <w:r w:rsidR="009C786D">
            <w:rPr>
              <w:rFonts w:ascii="MS Gothic" w:eastAsia="MS Gothic" w:hAnsi="MS Gothic" w:cs="Arial" w:hint="eastAsia"/>
              <w:bCs/>
              <w:sz w:val="20"/>
              <w:szCs w:val="20"/>
            </w:rPr>
            <w:t>☐</w:t>
          </w:r>
        </w:sdtContent>
      </w:sdt>
      <w:r w:rsidR="004B708E" w:rsidRPr="00B134E7">
        <w:rPr>
          <w:rFonts w:ascii="Arial" w:hAnsi="Arial" w:cs="Arial"/>
          <w:bCs/>
          <w:sz w:val="20"/>
          <w:szCs w:val="20"/>
        </w:rPr>
        <w:t>SAMOSTOJNO – kot samostojni ponudnik</w:t>
      </w:r>
    </w:p>
    <w:p w:rsidR="004B708E" w:rsidRPr="00B134E7" w:rsidRDefault="00C060F1" w:rsidP="00B134E7">
      <w:pPr>
        <w:spacing w:after="0" w:line="240" w:lineRule="auto"/>
        <w:rPr>
          <w:rFonts w:ascii="Arial" w:hAnsi="Arial" w:cs="Arial"/>
          <w:bCs/>
          <w:sz w:val="20"/>
          <w:szCs w:val="20"/>
        </w:rPr>
      </w:pPr>
      <w:sdt>
        <w:sdtPr>
          <w:rPr>
            <w:rFonts w:ascii="MS Gothic" w:eastAsia="MS Gothic" w:hAnsi="MS Gothic" w:cs="Arial"/>
            <w:bCs/>
            <w:sz w:val="20"/>
            <w:szCs w:val="20"/>
          </w:rPr>
          <w:id w:val="1728725905"/>
        </w:sdtPr>
        <w:sdtEndPr/>
        <w:sdtContent>
          <w:r w:rsidR="00B134E7">
            <w:rPr>
              <w:rFonts w:ascii="MS Gothic" w:eastAsia="MS Gothic" w:hAnsi="MS Gothic" w:cs="Arial" w:hint="eastAsia"/>
              <w:bCs/>
              <w:sz w:val="20"/>
              <w:szCs w:val="20"/>
            </w:rPr>
            <w:t>☐</w:t>
          </w:r>
        </w:sdtContent>
      </w:sdt>
      <w:r w:rsidR="004B708E" w:rsidRPr="00B134E7">
        <w:rPr>
          <w:rFonts w:ascii="Arial" w:hAnsi="Arial" w:cs="Arial"/>
          <w:bCs/>
          <w:sz w:val="20"/>
          <w:szCs w:val="20"/>
        </w:rPr>
        <w:t>S PODIZVAJALCI – kot samostojen ponudnik s podizvajalci</w:t>
      </w:r>
    </w:p>
    <w:p w:rsidR="004B708E" w:rsidRPr="00B134E7" w:rsidRDefault="00C060F1" w:rsidP="00B134E7">
      <w:pPr>
        <w:spacing w:after="0" w:line="240" w:lineRule="auto"/>
        <w:rPr>
          <w:rFonts w:ascii="Arial" w:hAnsi="Arial" w:cs="Arial"/>
          <w:bCs/>
          <w:sz w:val="20"/>
          <w:szCs w:val="20"/>
        </w:rPr>
      </w:pPr>
      <w:sdt>
        <w:sdtPr>
          <w:rPr>
            <w:rFonts w:ascii="MS Gothic" w:eastAsia="MS Gothic" w:hAnsi="MS Gothic" w:cs="Arial"/>
            <w:bCs/>
            <w:sz w:val="20"/>
            <w:szCs w:val="20"/>
          </w:rPr>
          <w:id w:val="1491676186"/>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 kot vodilni partner v skupni ponudbi</w:t>
      </w:r>
    </w:p>
    <w:p w:rsidR="008051E3" w:rsidRPr="00B134E7" w:rsidRDefault="00C060F1" w:rsidP="00B134E7">
      <w:pPr>
        <w:spacing w:after="0" w:line="240" w:lineRule="auto"/>
        <w:rPr>
          <w:rFonts w:ascii="Arial" w:hAnsi="Arial" w:cs="Arial"/>
          <w:bCs/>
          <w:sz w:val="20"/>
          <w:szCs w:val="20"/>
        </w:rPr>
      </w:pPr>
      <w:sdt>
        <w:sdtPr>
          <w:rPr>
            <w:rFonts w:ascii="MS Gothic" w:eastAsia="MS Gothic" w:hAnsi="MS Gothic" w:cs="Arial"/>
            <w:bCs/>
            <w:sz w:val="20"/>
            <w:szCs w:val="20"/>
          </w:rPr>
          <w:id w:val="1128288891"/>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S PODIZVAJALCI – kot partner v skupni ponudbi ponudnikov s podizvajalci</w:t>
      </w:r>
    </w:p>
    <w:p w:rsidR="008051E3" w:rsidRPr="00851B33" w:rsidRDefault="008051E3" w:rsidP="009860EA">
      <w:pPr>
        <w:spacing w:after="0" w:line="240" w:lineRule="auto"/>
        <w:rPr>
          <w:rFonts w:ascii="Arial" w:hAnsi="Arial" w:cs="Arial"/>
          <w:bCs/>
          <w:sz w:val="20"/>
          <w:szCs w:val="20"/>
        </w:rPr>
      </w:pPr>
    </w:p>
    <w:p w:rsidR="00E35EDA" w:rsidRPr="00851B33" w:rsidRDefault="00327620" w:rsidP="00D66E0C">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Ponudbena cena</w:t>
      </w:r>
      <w:r w:rsidR="00594AE6">
        <w:rPr>
          <w:rFonts w:ascii="Arial" w:hAnsi="Arial" w:cs="Arial"/>
          <w:bCs/>
          <w:color w:val="000000"/>
          <w:sz w:val="20"/>
          <w:szCs w:val="20"/>
        </w:rPr>
        <w:t xml:space="preserve"> (v EUR)</w:t>
      </w:r>
    </w:p>
    <w:p w:rsidR="008051E3" w:rsidRDefault="008051E3" w:rsidP="009860EA">
      <w:pPr>
        <w:spacing w:after="0" w:line="240" w:lineRule="auto"/>
        <w:ind w:left="66"/>
        <w:jc w:val="both"/>
        <w:rPr>
          <w:rFonts w:ascii="Arial" w:hAnsi="Arial" w:cs="Arial"/>
          <w:b/>
          <w:bCs/>
          <w:color w:val="000000"/>
          <w:sz w:val="20"/>
          <w:szCs w:val="20"/>
        </w:rPr>
      </w:pPr>
    </w:p>
    <w:tbl>
      <w:tblPr>
        <w:tblStyle w:val="NormalTablePHPDOCX"/>
        <w:tblW w:w="4940" w:type="pct"/>
        <w:tblInd w:w="108" w:type="dxa"/>
        <w:tblLook w:val="04A0" w:firstRow="1" w:lastRow="0" w:firstColumn="1" w:lastColumn="0" w:noHBand="0" w:noVBand="1"/>
      </w:tblPr>
      <w:tblGrid>
        <w:gridCol w:w="330"/>
        <w:gridCol w:w="4390"/>
        <w:gridCol w:w="1410"/>
        <w:gridCol w:w="1410"/>
        <w:gridCol w:w="1409"/>
      </w:tblGrid>
      <w:tr w:rsidR="00854DBD" w:rsidRPr="00851B33" w:rsidTr="00BD3CE0">
        <w:trPr>
          <w:trHeight w:val="82"/>
        </w:trPr>
        <w:tc>
          <w:tcPr>
            <w:tcW w:w="184" w:type="pct"/>
            <w:tcBorders>
              <w:top w:val="single" w:sz="5" w:space="0" w:color="000000"/>
              <w:left w:val="single" w:sz="5" w:space="0" w:color="000000"/>
              <w:bottom w:val="single" w:sz="5" w:space="0" w:color="000000"/>
              <w:right w:val="single" w:sz="5" w:space="0" w:color="000000"/>
            </w:tcBorders>
            <w:shd w:val="clear" w:color="auto" w:fill="D1D1D1"/>
          </w:tcPr>
          <w:p w:rsidR="00854DBD" w:rsidRPr="00851B33" w:rsidRDefault="00854DBD" w:rsidP="00854DBD">
            <w:pPr>
              <w:jc w:val="center"/>
              <w:rPr>
                <w:rFonts w:ascii="Arial" w:hAnsi="Arial" w:cs="Arial"/>
                <w:b/>
                <w:bCs/>
                <w:color w:val="000000"/>
                <w:position w:val="-2"/>
                <w:sz w:val="20"/>
                <w:szCs w:val="20"/>
                <w:shd w:val="clear" w:color="auto" w:fill="D1D1D1"/>
              </w:rPr>
            </w:pPr>
          </w:p>
        </w:tc>
        <w:tc>
          <w:tcPr>
            <w:tcW w:w="2453" w:type="pct"/>
            <w:tcBorders>
              <w:top w:val="single" w:sz="5" w:space="0" w:color="000000"/>
              <w:left w:val="single" w:sz="5" w:space="0" w:color="000000"/>
              <w:bottom w:val="single" w:sz="5" w:space="0" w:color="000000"/>
              <w:right w:val="single" w:sz="5" w:space="0" w:color="000000"/>
            </w:tcBorders>
            <w:shd w:val="clear" w:color="auto" w:fill="D1D1D1"/>
          </w:tcPr>
          <w:p w:rsidR="00854DBD" w:rsidRPr="00851B33" w:rsidRDefault="00854DBD" w:rsidP="00854DBD">
            <w:pPr>
              <w:rPr>
                <w:rFonts w:ascii="Arial" w:hAnsi="Arial" w:cs="Arial"/>
                <w:b/>
                <w:bCs/>
                <w:color w:val="000000"/>
                <w:position w:val="-2"/>
                <w:sz w:val="20"/>
                <w:szCs w:val="20"/>
                <w:shd w:val="clear" w:color="auto" w:fill="D1D1D1"/>
              </w:rPr>
            </w:pPr>
          </w:p>
        </w:tc>
        <w:tc>
          <w:tcPr>
            <w:tcW w:w="7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54DBD" w:rsidRPr="00851B33" w:rsidRDefault="00854DBD" w:rsidP="00854DBD">
            <w:pPr>
              <w:jc w:val="center"/>
              <w:rPr>
                <w:rFonts w:ascii="Arial" w:hAnsi="Arial" w:cs="Arial"/>
                <w:sz w:val="20"/>
                <w:szCs w:val="20"/>
              </w:rPr>
            </w:pPr>
            <w:r w:rsidRPr="00851B33">
              <w:rPr>
                <w:rFonts w:ascii="Arial" w:hAnsi="Arial" w:cs="Arial"/>
                <w:b/>
                <w:bCs/>
                <w:color w:val="000000"/>
                <w:position w:val="-2"/>
                <w:sz w:val="20"/>
                <w:szCs w:val="20"/>
                <w:shd w:val="clear" w:color="auto" w:fill="D1D1D1"/>
              </w:rPr>
              <w:t>Vrednost brez DDV</w:t>
            </w:r>
          </w:p>
        </w:tc>
        <w:tc>
          <w:tcPr>
            <w:tcW w:w="7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54DBD" w:rsidRPr="00851B33" w:rsidRDefault="00854DBD" w:rsidP="00854DBD">
            <w:pPr>
              <w:jc w:val="center"/>
              <w:rPr>
                <w:rFonts w:ascii="Arial" w:hAnsi="Arial" w:cs="Arial"/>
                <w:sz w:val="20"/>
                <w:szCs w:val="20"/>
              </w:rPr>
            </w:pPr>
            <w:r w:rsidRPr="00851B33">
              <w:rPr>
                <w:rFonts w:ascii="Arial" w:hAnsi="Arial" w:cs="Arial"/>
                <w:b/>
                <w:bCs/>
                <w:color w:val="000000"/>
                <w:position w:val="-2"/>
                <w:sz w:val="20"/>
                <w:szCs w:val="20"/>
                <w:shd w:val="clear" w:color="auto" w:fill="D1D1D1"/>
              </w:rPr>
              <w:t>DDV</w:t>
            </w:r>
          </w:p>
        </w:tc>
        <w:tc>
          <w:tcPr>
            <w:tcW w:w="7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54DBD" w:rsidRPr="00851B33" w:rsidRDefault="00854DBD" w:rsidP="00854DBD">
            <w:pPr>
              <w:jc w:val="center"/>
              <w:rPr>
                <w:rFonts w:ascii="Arial" w:hAnsi="Arial" w:cs="Arial"/>
                <w:sz w:val="20"/>
                <w:szCs w:val="20"/>
              </w:rPr>
            </w:pPr>
            <w:r w:rsidRPr="00851B33">
              <w:rPr>
                <w:rFonts w:ascii="Arial" w:hAnsi="Arial" w:cs="Arial"/>
                <w:b/>
                <w:bCs/>
                <w:color w:val="000000"/>
                <w:position w:val="-2"/>
                <w:sz w:val="20"/>
                <w:szCs w:val="20"/>
                <w:shd w:val="clear" w:color="auto" w:fill="D1D1D1"/>
              </w:rPr>
              <w:t>Vrednost z DDV</w:t>
            </w:r>
          </w:p>
        </w:tc>
      </w:tr>
      <w:tr w:rsidR="00854DBD" w:rsidRPr="00851B33" w:rsidTr="00BD3CE0">
        <w:trPr>
          <w:trHeight w:val="22"/>
        </w:trPr>
        <w:tc>
          <w:tcPr>
            <w:tcW w:w="184" w:type="pct"/>
            <w:tcBorders>
              <w:top w:val="single" w:sz="5" w:space="0" w:color="000000"/>
              <w:left w:val="single" w:sz="5" w:space="0" w:color="000000"/>
              <w:bottom w:val="single" w:sz="5" w:space="0" w:color="000000"/>
              <w:right w:val="single" w:sz="5" w:space="0" w:color="000000"/>
            </w:tcBorders>
          </w:tcPr>
          <w:p w:rsidR="00854DBD" w:rsidRPr="00851B33" w:rsidRDefault="00854DBD" w:rsidP="00854DBD">
            <w:pPr>
              <w:rPr>
                <w:rFonts w:ascii="Arial" w:hAnsi="Arial" w:cs="Arial"/>
                <w:color w:val="000000"/>
                <w:position w:val="-2"/>
                <w:sz w:val="20"/>
                <w:szCs w:val="20"/>
              </w:rPr>
            </w:pPr>
          </w:p>
        </w:tc>
        <w:tc>
          <w:tcPr>
            <w:tcW w:w="2453" w:type="pct"/>
            <w:tcBorders>
              <w:top w:val="single" w:sz="5" w:space="0" w:color="000000"/>
              <w:left w:val="single" w:sz="5" w:space="0" w:color="000000"/>
              <w:bottom w:val="single" w:sz="5" w:space="0" w:color="000000"/>
              <w:right w:val="single" w:sz="5" w:space="0" w:color="000000"/>
            </w:tcBorders>
          </w:tcPr>
          <w:p w:rsidR="00BD3CE0" w:rsidRDefault="00BD3CE0" w:rsidP="00854DBD">
            <w:pPr>
              <w:rPr>
                <w:rFonts w:ascii="Arial" w:hAnsi="Arial" w:cs="Arial"/>
                <w:color w:val="000000"/>
                <w:position w:val="-2"/>
                <w:sz w:val="20"/>
                <w:szCs w:val="20"/>
              </w:rPr>
            </w:pPr>
            <w:r>
              <w:rPr>
                <w:rFonts w:ascii="Arial" w:hAnsi="Arial" w:cs="Arial"/>
                <w:color w:val="000000"/>
                <w:position w:val="-2"/>
                <w:sz w:val="20"/>
                <w:szCs w:val="20"/>
              </w:rPr>
              <w:t>Dobava in montaža š</w:t>
            </w:r>
            <w:r w:rsidRPr="00BD3CE0">
              <w:rPr>
                <w:rFonts w:ascii="Arial" w:hAnsi="Arial" w:cs="Arial"/>
                <w:color w:val="000000"/>
                <w:position w:val="-2"/>
                <w:sz w:val="20"/>
                <w:szCs w:val="20"/>
              </w:rPr>
              <w:t>olsk</w:t>
            </w:r>
            <w:r>
              <w:rPr>
                <w:rFonts w:ascii="Arial" w:hAnsi="Arial" w:cs="Arial"/>
                <w:color w:val="000000"/>
                <w:position w:val="-2"/>
                <w:sz w:val="20"/>
                <w:szCs w:val="20"/>
              </w:rPr>
              <w:t>e</w:t>
            </w:r>
            <w:r w:rsidRPr="00BD3CE0">
              <w:rPr>
                <w:rFonts w:ascii="Arial" w:hAnsi="Arial" w:cs="Arial"/>
                <w:color w:val="000000"/>
                <w:position w:val="-2"/>
                <w:sz w:val="20"/>
                <w:szCs w:val="20"/>
              </w:rPr>
              <w:t xml:space="preserve"> oprem</w:t>
            </w:r>
            <w:r>
              <w:rPr>
                <w:rFonts w:ascii="Arial" w:hAnsi="Arial" w:cs="Arial"/>
                <w:color w:val="000000"/>
                <w:position w:val="-2"/>
                <w:sz w:val="20"/>
                <w:szCs w:val="20"/>
              </w:rPr>
              <w:t>e</w:t>
            </w:r>
          </w:p>
          <w:p w:rsidR="00854DBD" w:rsidRPr="00851B33" w:rsidRDefault="00BD3CE0" w:rsidP="00854DBD">
            <w:pPr>
              <w:rPr>
                <w:rFonts w:ascii="Arial" w:hAnsi="Arial" w:cs="Arial"/>
                <w:color w:val="000000"/>
                <w:position w:val="-2"/>
                <w:sz w:val="20"/>
                <w:szCs w:val="20"/>
              </w:rPr>
            </w:pPr>
            <w:r w:rsidRPr="00BD3CE0">
              <w:rPr>
                <w:rFonts w:ascii="Arial" w:hAnsi="Arial" w:cs="Arial"/>
                <w:color w:val="000000"/>
                <w:position w:val="-2"/>
                <w:sz w:val="20"/>
                <w:szCs w:val="20"/>
              </w:rPr>
              <w:t>za prizidek 1 k OŠ Križe</w:t>
            </w:r>
          </w:p>
        </w:tc>
        <w:tc>
          <w:tcPr>
            <w:tcW w:w="7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DBD" w:rsidRPr="00851B33" w:rsidRDefault="00854DBD" w:rsidP="00854DBD">
            <w:pPr>
              <w:rPr>
                <w:rFonts w:ascii="Arial" w:hAnsi="Arial" w:cs="Arial"/>
                <w:color w:val="000000"/>
                <w:position w:val="-2"/>
                <w:sz w:val="20"/>
                <w:szCs w:val="20"/>
              </w:rPr>
            </w:pPr>
          </w:p>
        </w:tc>
        <w:tc>
          <w:tcPr>
            <w:tcW w:w="7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DBD" w:rsidRPr="00851B33" w:rsidRDefault="00854DBD" w:rsidP="00854DBD">
            <w:pPr>
              <w:rPr>
                <w:rFonts w:ascii="Arial" w:hAnsi="Arial" w:cs="Arial"/>
                <w:color w:val="000000"/>
                <w:position w:val="-2"/>
                <w:sz w:val="20"/>
                <w:szCs w:val="20"/>
              </w:rPr>
            </w:pPr>
          </w:p>
        </w:tc>
        <w:tc>
          <w:tcPr>
            <w:tcW w:w="7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4DBD" w:rsidRPr="00851B33" w:rsidRDefault="00854DBD" w:rsidP="00854DBD">
            <w:pPr>
              <w:rPr>
                <w:rFonts w:ascii="Arial" w:hAnsi="Arial" w:cs="Arial"/>
                <w:color w:val="000000"/>
                <w:position w:val="-2"/>
                <w:sz w:val="20"/>
                <w:szCs w:val="20"/>
              </w:rPr>
            </w:pPr>
          </w:p>
        </w:tc>
      </w:tr>
    </w:tbl>
    <w:p w:rsidR="00E60D6E" w:rsidRDefault="00E60D6E" w:rsidP="00A72FAC">
      <w:pPr>
        <w:spacing w:after="0" w:line="240" w:lineRule="auto"/>
        <w:jc w:val="both"/>
        <w:rPr>
          <w:rFonts w:ascii="Arial" w:hAnsi="Arial" w:cs="Arial"/>
          <w:color w:val="000000"/>
          <w:sz w:val="20"/>
          <w:szCs w:val="20"/>
        </w:rPr>
      </w:pPr>
    </w:p>
    <w:p w:rsidR="00A72FAC" w:rsidRPr="00851B33" w:rsidRDefault="00A72FAC" w:rsidP="00A72FAC">
      <w:pPr>
        <w:spacing w:after="0" w:line="240" w:lineRule="auto"/>
        <w:jc w:val="both"/>
        <w:rPr>
          <w:rFonts w:ascii="Arial" w:hAnsi="Arial" w:cs="Arial"/>
          <w:color w:val="000000"/>
          <w:sz w:val="20"/>
          <w:szCs w:val="20"/>
        </w:rPr>
      </w:pPr>
      <w:r w:rsidRPr="00851B33">
        <w:rPr>
          <w:rFonts w:ascii="Arial" w:hAnsi="Arial" w:cs="Arial"/>
          <w:color w:val="000000"/>
          <w:sz w:val="20"/>
          <w:szCs w:val="20"/>
        </w:rPr>
        <w:t xml:space="preserve">Zavezujemo se, da bomo vsa dela izvršili skladno z zahtevami </w:t>
      </w:r>
      <w:r w:rsidR="009511D2" w:rsidRPr="00851B33">
        <w:rPr>
          <w:rFonts w:ascii="Arial" w:hAnsi="Arial" w:cs="Arial"/>
          <w:color w:val="000000"/>
          <w:sz w:val="20"/>
          <w:szCs w:val="20"/>
        </w:rPr>
        <w:t>naročnika</w:t>
      </w:r>
      <w:r w:rsidR="002C4B7B">
        <w:rPr>
          <w:rFonts w:ascii="Arial" w:hAnsi="Arial" w:cs="Arial"/>
          <w:color w:val="000000"/>
          <w:sz w:val="20"/>
          <w:szCs w:val="20"/>
        </w:rPr>
        <w:t>,</w:t>
      </w:r>
      <w:r w:rsidR="009511D2">
        <w:rPr>
          <w:rFonts w:ascii="Arial" w:hAnsi="Arial" w:cs="Arial"/>
          <w:color w:val="000000"/>
          <w:sz w:val="20"/>
          <w:szCs w:val="20"/>
        </w:rPr>
        <w:t xml:space="preserve"> </w:t>
      </w:r>
      <w:r w:rsidR="002C4B7B">
        <w:rPr>
          <w:rFonts w:ascii="Arial" w:hAnsi="Arial" w:cs="Arial"/>
          <w:color w:val="000000"/>
          <w:sz w:val="20"/>
          <w:szCs w:val="20"/>
        </w:rPr>
        <w:t>k</w:t>
      </w:r>
      <w:r w:rsidR="009511D2">
        <w:rPr>
          <w:rFonts w:ascii="Arial" w:hAnsi="Arial" w:cs="Arial"/>
          <w:color w:val="000000"/>
          <w:sz w:val="20"/>
          <w:szCs w:val="20"/>
        </w:rPr>
        <w:t xml:space="preserve">ot je predvideno v </w:t>
      </w:r>
      <w:r w:rsidR="009429AB">
        <w:rPr>
          <w:rFonts w:ascii="Arial" w:hAnsi="Arial" w:cs="Arial"/>
          <w:color w:val="000000"/>
          <w:sz w:val="20"/>
          <w:szCs w:val="20"/>
        </w:rPr>
        <w:t xml:space="preserve">razpisni dokumentaciji in </w:t>
      </w:r>
      <w:r w:rsidR="009511D2">
        <w:rPr>
          <w:rFonts w:ascii="Arial" w:hAnsi="Arial" w:cs="Arial"/>
          <w:color w:val="000000"/>
          <w:sz w:val="20"/>
          <w:szCs w:val="20"/>
        </w:rPr>
        <w:t>vzorcu pogodbe.</w:t>
      </w:r>
      <w:r w:rsidR="009429AB" w:rsidRPr="009429AB">
        <w:rPr>
          <w:rFonts w:ascii="Arial" w:hAnsi="Arial" w:cs="Arial"/>
          <w:color w:val="000000"/>
          <w:sz w:val="20"/>
          <w:szCs w:val="20"/>
        </w:rPr>
        <w:t xml:space="preserve"> Ponudbena cena iz te točke predstavlja povzetek skupne rekapitulacije iz podrobnejš</w:t>
      </w:r>
      <w:r w:rsidR="00A70026">
        <w:rPr>
          <w:rFonts w:ascii="Arial" w:hAnsi="Arial" w:cs="Arial"/>
          <w:color w:val="000000"/>
          <w:sz w:val="20"/>
          <w:szCs w:val="20"/>
        </w:rPr>
        <w:t>ih</w:t>
      </w:r>
      <w:r w:rsidR="009429AB" w:rsidRPr="009429AB">
        <w:rPr>
          <w:rFonts w:ascii="Arial" w:hAnsi="Arial" w:cs="Arial"/>
          <w:color w:val="000000"/>
          <w:sz w:val="20"/>
          <w:szCs w:val="20"/>
        </w:rPr>
        <w:t xml:space="preserve"> popis</w:t>
      </w:r>
      <w:r w:rsidR="00A70026">
        <w:rPr>
          <w:rFonts w:ascii="Arial" w:hAnsi="Arial" w:cs="Arial"/>
          <w:color w:val="000000"/>
          <w:sz w:val="20"/>
          <w:szCs w:val="20"/>
        </w:rPr>
        <w:t>ov</w:t>
      </w:r>
      <w:r w:rsidR="009429AB" w:rsidRPr="009429AB">
        <w:rPr>
          <w:rFonts w:ascii="Arial" w:hAnsi="Arial" w:cs="Arial"/>
          <w:color w:val="000000"/>
          <w:sz w:val="20"/>
          <w:szCs w:val="20"/>
        </w:rPr>
        <w:t xml:space="preserve"> del, ki </w:t>
      </w:r>
      <w:r w:rsidR="00A70026">
        <w:rPr>
          <w:rFonts w:ascii="Arial" w:hAnsi="Arial" w:cs="Arial"/>
          <w:color w:val="000000"/>
          <w:sz w:val="20"/>
          <w:szCs w:val="20"/>
        </w:rPr>
        <w:t>jih</w:t>
      </w:r>
      <w:r w:rsidR="009429AB" w:rsidRPr="009429AB">
        <w:rPr>
          <w:rFonts w:ascii="Arial" w:hAnsi="Arial" w:cs="Arial"/>
          <w:color w:val="000000"/>
          <w:sz w:val="20"/>
          <w:szCs w:val="20"/>
        </w:rPr>
        <w:t xml:space="preserve"> ponudnik predloži v </w:t>
      </w:r>
      <w:proofErr w:type="spellStart"/>
      <w:r w:rsidR="009429AB" w:rsidRPr="009429AB">
        <w:rPr>
          <w:rFonts w:ascii="Arial" w:hAnsi="Arial" w:cs="Arial"/>
          <w:color w:val="000000"/>
          <w:sz w:val="20"/>
          <w:szCs w:val="20"/>
        </w:rPr>
        <w:t>excel</w:t>
      </w:r>
      <w:proofErr w:type="spellEnd"/>
      <w:r w:rsidR="009429AB" w:rsidRPr="009429AB">
        <w:rPr>
          <w:rFonts w:ascii="Arial" w:hAnsi="Arial" w:cs="Arial"/>
          <w:color w:val="000000"/>
          <w:sz w:val="20"/>
          <w:szCs w:val="20"/>
        </w:rPr>
        <w:t xml:space="preserve"> formatu.</w:t>
      </w:r>
    </w:p>
    <w:p w:rsidR="00965A40" w:rsidRDefault="00965A40" w:rsidP="00965A40">
      <w:pPr>
        <w:spacing w:after="0" w:line="240" w:lineRule="auto"/>
        <w:jc w:val="both"/>
        <w:rPr>
          <w:rFonts w:ascii="Arial" w:hAnsi="Arial" w:cs="Arial"/>
          <w:color w:val="000000"/>
          <w:sz w:val="20"/>
          <w:szCs w:val="20"/>
        </w:rPr>
      </w:pPr>
    </w:p>
    <w:p w:rsidR="00E35EDA" w:rsidRPr="00851B33" w:rsidRDefault="00327620" w:rsidP="00D66E0C">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Rok veljavnosti ponudbe</w:t>
      </w:r>
    </w:p>
    <w:p w:rsidR="00BC682E" w:rsidRPr="00851B33" w:rsidRDefault="00BC682E" w:rsidP="009860EA">
      <w:pPr>
        <w:spacing w:after="0" w:line="240" w:lineRule="auto"/>
        <w:jc w:val="both"/>
        <w:rPr>
          <w:rFonts w:ascii="Arial" w:hAnsi="Arial" w:cs="Arial"/>
          <w:color w:val="000000"/>
          <w:sz w:val="20"/>
          <w:szCs w:val="20"/>
        </w:rPr>
      </w:pPr>
    </w:p>
    <w:p w:rsidR="00E35EDA" w:rsidRPr="00851B33" w:rsidRDefault="00327620" w:rsidP="009860EA">
      <w:pPr>
        <w:spacing w:after="0" w:line="240" w:lineRule="auto"/>
        <w:jc w:val="both"/>
        <w:rPr>
          <w:rFonts w:ascii="Arial" w:hAnsi="Arial" w:cs="Arial"/>
          <w:sz w:val="20"/>
          <w:szCs w:val="20"/>
        </w:rPr>
      </w:pPr>
      <w:r w:rsidRPr="00BD179E">
        <w:rPr>
          <w:rFonts w:ascii="Arial" w:hAnsi="Arial" w:cs="Arial"/>
          <w:color w:val="000000"/>
          <w:sz w:val="20"/>
          <w:szCs w:val="20"/>
        </w:rPr>
        <w:t xml:space="preserve">Ponudba </w:t>
      </w:r>
      <w:r w:rsidRPr="009C3AA0">
        <w:rPr>
          <w:rFonts w:ascii="Arial" w:hAnsi="Arial" w:cs="Arial"/>
          <w:color w:val="000000"/>
          <w:sz w:val="20"/>
          <w:szCs w:val="20"/>
        </w:rPr>
        <w:t xml:space="preserve">velja </w:t>
      </w:r>
      <w:r w:rsidR="00BA7088" w:rsidRPr="009C3AA0">
        <w:rPr>
          <w:rFonts w:ascii="Arial" w:hAnsi="Arial" w:cs="Arial"/>
          <w:b/>
          <w:color w:val="000000"/>
          <w:sz w:val="20"/>
          <w:szCs w:val="20"/>
        </w:rPr>
        <w:t xml:space="preserve">najmanj </w:t>
      </w:r>
      <w:r w:rsidR="00E60D6E">
        <w:rPr>
          <w:rFonts w:ascii="Arial" w:hAnsi="Arial" w:cs="Arial"/>
          <w:b/>
          <w:color w:val="000000"/>
          <w:sz w:val="20"/>
          <w:szCs w:val="20"/>
        </w:rPr>
        <w:t>90</w:t>
      </w:r>
      <w:r w:rsidRPr="009C3AA0">
        <w:rPr>
          <w:rFonts w:ascii="Arial" w:hAnsi="Arial" w:cs="Arial"/>
          <w:b/>
          <w:color w:val="000000"/>
          <w:sz w:val="20"/>
          <w:szCs w:val="20"/>
        </w:rPr>
        <w:t xml:space="preserve"> dni</w:t>
      </w:r>
      <w:r w:rsidR="00647CA5" w:rsidRPr="009C3AA0">
        <w:rPr>
          <w:rFonts w:ascii="Arial" w:hAnsi="Arial" w:cs="Arial"/>
          <w:color w:val="000000"/>
          <w:sz w:val="20"/>
          <w:szCs w:val="20"/>
        </w:rPr>
        <w:t xml:space="preserve"> </w:t>
      </w:r>
      <w:r w:rsidRPr="009C3AA0">
        <w:rPr>
          <w:rFonts w:ascii="Arial" w:hAnsi="Arial" w:cs="Arial"/>
          <w:color w:val="000000"/>
          <w:sz w:val="20"/>
          <w:szCs w:val="20"/>
        </w:rPr>
        <w:t>od roka</w:t>
      </w:r>
      <w:r w:rsidRPr="005700BD">
        <w:rPr>
          <w:rFonts w:ascii="Arial" w:hAnsi="Arial" w:cs="Arial"/>
          <w:color w:val="000000"/>
          <w:sz w:val="20"/>
          <w:szCs w:val="20"/>
        </w:rPr>
        <w:t xml:space="preserve"> za predložitev ponudb.</w:t>
      </w:r>
    </w:p>
    <w:p w:rsidR="00851B33" w:rsidRDefault="00851B33" w:rsidP="009860EA">
      <w:pPr>
        <w:spacing w:after="0" w:line="240" w:lineRule="auto"/>
        <w:jc w:val="both"/>
        <w:rPr>
          <w:rFonts w:ascii="Arial" w:hAnsi="Arial" w:cs="Arial"/>
          <w:color w:val="000000"/>
          <w:sz w:val="20"/>
          <w:szCs w:val="20"/>
        </w:rPr>
      </w:pPr>
    </w:p>
    <w:p w:rsidR="00A86279" w:rsidRPr="00851B33" w:rsidRDefault="00327620" w:rsidP="009860EA">
      <w:pPr>
        <w:spacing w:after="0" w:line="240" w:lineRule="auto"/>
        <w:jc w:val="both"/>
        <w:rPr>
          <w:rFonts w:ascii="Arial" w:hAnsi="Arial" w:cs="Arial"/>
          <w:color w:val="000000"/>
          <w:sz w:val="20"/>
          <w:szCs w:val="20"/>
        </w:rPr>
      </w:pPr>
      <w:r w:rsidRPr="00851B33">
        <w:rPr>
          <w:rFonts w:ascii="Arial" w:hAnsi="Arial" w:cs="Arial"/>
          <w:color w:val="000000"/>
          <w:sz w:val="20"/>
          <w:szCs w:val="20"/>
        </w:rPr>
        <w:t>Ponudba mora biti veljavna najmanj do navedenega roka. Prekratka veljavnost ponudbe pomeni razlog za zavrnitev ponudbe.</w:t>
      </w:r>
    </w:p>
    <w:p w:rsidR="008051E3" w:rsidRPr="00851B33" w:rsidRDefault="008051E3" w:rsidP="009860EA">
      <w:pPr>
        <w:spacing w:after="0" w:line="240" w:lineRule="auto"/>
        <w:jc w:val="both"/>
        <w:rPr>
          <w:rFonts w:ascii="Arial" w:hAnsi="Arial" w:cs="Arial"/>
          <w:sz w:val="20"/>
          <w:szCs w:val="20"/>
        </w:rPr>
      </w:pPr>
    </w:p>
    <w:p w:rsidR="00E35EDA" w:rsidRPr="00851B33" w:rsidRDefault="00327620" w:rsidP="00D66E0C">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Podatki o plačilu</w:t>
      </w:r>
    </w:p>
    <w:p w:rsidR="00BC682E" w:rsidRPr="00851B33" w:rsidRDefault="00BC682E" w:rsidP="009860EA">
      <w:pPr>
        <w:spacing w:after="0" w:line="240" w:lineRule="auto"/>
        <w:ind w:left="66"/>
        <w:jc w:val="both"/>
        <w:rPr>
          <w:rFonts w:ascii="Arial" w:hAnsi="Arial" w:cs="Arial"/>
          <w:b/>
          <w:bCs/>
          <w:color w:val="000000"/>
          <w:sz w:val="20"/>
          <w:szCs w:val="20"/>
        </w:rPr>
      </w:pPr>
    </w:p>
    <w:p w:rsidR="00E35EDA" w:rsidRDefault="00327620" w:rsidP="009860EA">
      <w:pPr>
        <w:spacing w:after="0" w:line="240" w:lineRule="auto"/>
        <w:jc w:val="both"/>
        <w:rPr>
          <w:rFonts w:ascii="Arial" w:hAnsi="Arial" w:cs="Arial"/>
          <w:color w:val="000000"/>
          <w:sz w:val="20"/>
          <w:szCs w:val="20"/>
        </w:rPr>
      </w:pPr>
      <w:r w:rsidRPr="00851B33">
        <w:rPr>
          <w:rFonts w:ascii="Arial" w:hAnsi="Arial" w:cs="Arial"/>
          <w:color w:val="000000"/>
          <w:sz w:val="20"/>
          <w:szCs w:val="20"/>
        </w:rPr>
        <w:t>Plačila se opravijo na podlagi izdanih računov. Rok plačila je 30</w:t>
      </w:r>
      <w:r w:rsidR="00A4665F">
        <w:rPr>
          <w:rFonts w:ascii="Arial" w:hAnsi="Arial" w:cs="Arial"/>
          <w:color w:val="000000"/>
          <w:sz w:val="20"/>
          <w:szCs w:val="20"/>
        </w:rPr>
        <w:t>.</w:t>
      </w:r>
      <w:r w:rsidRPr="00851B33">
        <w:rPr>
          <w:rFonts w:ascii="Arial" w:hAnsi="Arial" w:cs="Arial"/>
          <w:color w:val="000000"/>
          <w:sz w:val="20"/>
          <w:szCs w:val="20"/>
        </w:rPr>
        <w:t xml:space="preserve"> d</w:t>
      </w:r>
      <w:r w:rsidR="00A4665F">
        <w:rPr>
          <w:rFonts w:ascii="Arial" w:hAnsi="Arial" w:cs="Arial"/>
          <w:color w:val="000000"/>
          <w:sz w:val="20"/>
          <w:szCs w:val="20"/>
        </w:rPr>
        <w:t>a</w:t>
      </w:r>
      <w:r w:rsidRPr="00851B33">
        <w:rPr>
          <w:rFonts w:ascii="Arial" w:hAnsi="Arial" w:cs="Arial"/>
          <w:color w:val="000000"/>
          <w:sz w:val="20"/>
          <w:szCs w:val="20"/>
        </w:rPr>
        <w:t>n od datuma prejema računa</w:t>
      </w:r>
      <w:r w:rsidR="001B1188">
        <w:rPr>
          <w:rFonts w:ascii="Arial" w:hAnsi="Arial" w:cs="Arial"/>
          <w:color w:val="000000"/>
          <w:sz w:val="20"/>
          <w:szCs w:val="20"/>
        </w:rPr>
        <w:t>, oziroma skladno z veljavno zakonodajo na dan izstavitve računa</w:t>
      </w:r>
      <w:r w:rsidRPr="00851B33">
        <w:rPr>
          <w:rFonts w:ascii="Arial" w:hAnsi="Arial" w:cs="Arial"/>
          <w:color w:val="000000"/>
          <w:sz w:val="20"/>
          <w:szCs w:val="20"/>
        </w:rPr>
        <w:t>. Če naročnik izpodbija del zneska, je dolžan plačati nesporni del zneska. Roki plačil podizvajalcem so enaki kot za izvajalca.</w:t>
      </w:r>
    </w:p>
    <w:p w:rsidR="00CA34E1" w:rsidRPr="00851B33" w:rsidRDefault="00CA34E1" w:rsidP="009860EA">
      <w:pPr>
        <w:spacing w:after="0" w:line="240" w:lineRule="auto"/>
        <w:jc w:val="both"/>
        <w:rPr>
          <w:rFonts w:ascii="Arial" w:hAnsi="Arial" w:cs="Arial"/>
          <w:sz w:val="20"/>
          <w:szCs w:val="20"/>
        </w:rPr>
      </w:pPr>
    </w:p>
    <w:p w:rsidR="00E35EDA" w:rsidRDefault="00327620" w:rsidP="009860EA">
      <w:pPr>
        <w:spacing w:after="0" w:line="240" w:lineRule="auto"/>
        <w:jc w:val="both"/>
        <w:rPr>
          <w:rFonts w:ascii="Arial" w:hAnsi="Arial" w:cs="Arial"/>
          <w:color w:val="000000"/>
          <w:sz w:val="20"/>
          <w:szCs w:val="20"/>
        </w:rPr>
      </w:pPr>
      <w:r w:rsidRPr="00851B33">
        <w:rPr>
          <w:rFonts w:ascii="Arial" w:hAnsi="Arial" w:cs="Arial"/>
          <w:color w:val="000000"/>
          <w:sz w:val="20"/>
          <w:szCs w:val="20"/>
        </w:rPr>
        <w:t>Izvajalec izstavi račun v elektronski obliki (</w:t>
      </w:r>
      <w:proofErr w:type="spellStart"/>
      <w:r w:rsidRPr="00851B33">
        <w:rPr>
          <w:rFonts w:ascii="Arial" w:hAnsi="Arial" w:cs="Arial"/>
          <w:color w:val="000000"/>
          <w:sz w:val="20"/>
          <w:szCs w:val="20"/>
        </w:rPr>
        <w:t>eRačun</w:t>
      </w:r>
      <w:proofErr w:type="spellEnd"/>
      <w:r w:rsidRPr="00851B33">
        <w:rPr>
          <w:rFonts w:ascii="Arial" w:hAnsi="Arial" w:cs="Arial"/>
          <w:color w:val="000000"/>
          <w:sz w:val="20"/>
          <w:szCs w:val="20"/>
        </w:rPr>
        <w:t xml:space="preserve">) preko spletnega portala </w:t>
      </w:r>
      <w:proofErr w:type="spellStart"/>
      <w:r w:rsidRPr="00851B33">
        <w:rPr>
          <w:rFonts w:ascii="Arial" w:hAnsi="Arial" w:cs="Arial"/>
          <w:color w:val="000000"/>
          <w:sz w:val="20"/>
          <w:szCs w:val="20"/>
        </w:rPr>
        <w:t>UJPnet</w:t>
      </w:r>
      <w:proofErr w:type="spellEnd"/>
      <w:r w:rsidRPr="00851B33">
        <w:rPr>
          <w:rFonts w:ascii="Arial" w:hAnsi="Arial" w:cs="Arial"/>
          <w:color w:val="000000"/>
          <w:sz w:val="20"/>
          <w:szCs w:val="20"/>
        </w:rPr>
        <w:t xml:space="preserve">. Kot uradni prejem računa se šteje datum vnosa računa v sistem </w:t>
      </w:r>
      <w:proofErr w:type="spellStart"/>
      <w:r w:rsidRPr="00851B33">
        <w:rPr>
          <w:rFonts w:ascii="Arial" w:hAnsi="Arial" w:cs="Arial"/>
          <w:color w:val="000000"/>
          <w:sz w:val="20"/>
          <w:szCs w:val="20"/>
        </w:rPr>
        <w:t>UJPnet</w:t>
      </w:r>
      <w:proofErr w:type="spellEnd"/>
      <w:r w:rsidRPr="00851B33">
        <w:rPr>
          <w:rFonts w:ascii="Arial" w:hAnsi="Arial" w:cs="Arial"/>
          <w:color w:val="000000"/>
          <w:sz w:val="20"/>
          <w:szCs w:val="20"/>
        </w:rPr>
        <w:t>.</w:t>
      </w:r>
    </w:p>
    <w:p w:rsidR="00CA34E1" w:rsidRDefault="00CA34E1" w:rsidP="00CA00B4">
      <w:pPr>
        <w:spacing w:after="0" w:line="240" w:lineRule="auto"/>
        <w:jc w:val="both"/>
        <w:rPr>
          <w:rFonts w:ascii="Arial" w:hAnsi="Arial" w:cs="Arial"/>
          <w:color w:val="000000"/>
          <w:sz w:val="20"/>
          <w:szCs w:val="20"/>
        </w:rPr>
      </w:pPr>
    </w:p>
    <w:p w:rsidR="00CA34E1" w:rsidRDefault="00CA34E1" w:rsidP="00944ABA">
      <w:pPr>
        <w:pStyle w:val="Odstavekseznama"/>
        <w:numPr>
          <w:ilvl w:val="0"/>
          <w:numId w:val="2"/>
        </w:numPr>
        <w:spacing w:after="0" w:line="240" w:lineRule="auto"/>
        <w:ind w:left="426"/>
        <w:jc w:val="both"/>
        <w:rPr>
          <w:rFonts w:ascii="Arial" w:hAnsi="Arial" w:cs="Arial"/>
          <w:b/>
          <w:bCs/>
          <w:color w:val="000000"/>
          <w:sz w:val="20"/>
          <w:szCs w:val="20"/>
        </w:rPr>
      </w:pPr>
      <w:r w:rsidRPr="00D173A5">
        <w:rPr>
          <w:rFonts w:ascii="Arial" w:hAnsi="Arial" w:cs="Arial"/>
          <w:b/>
          <w:bCs/>
          <w:color w:val="000000"/>
          <w:sz w:val="20"/>
          <w:szCs w:val="20"/>
        </w:rPr>
        <w:t>Izjavljamo, da:</w:t>
      </w:r>
    </w:p>
    <w:p w:rsidR="00CA34E1" w:rsidRPr="00D173A5" w:rsidRDefault="00CA34E1" w:rsidP="00CA34E1">
      <w:pPr>
        <w:spacing w:after="0" w:line="240" w:lineRule="auto"/>
        <w:jc w:val="both"/>
        <w:rPr>
          <w:rFonts w:ascii="Arial" w:hAnsi="Arial" w:cs="Arial"/>
          <w:b/>
          <w:bCs/>
          <w:color w:val="000000"/>
          <w:sz w:val="20"/>
          <w:szCs w:val="20"/>
        </w:rPr>
      </w:pPr>
    </w:p>
    <w:p w:rsidR="00CA34E1" w:rsidRPr="00D173A5" w:rsidRDefault="00CA34E1" w:rsidP="00D66E0C">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pri izračunu ponudbene cene upoštevali vse stroške, vezane na izvedbo javnega naročila, kot so stroški dela, materialni stroški, potni stroški in dnevnice, ostali strošk</w:t>
      </w:r>
      <w:r>
        <w:rPr>
          <w:rFonts w:ascii="Arial" w:hAnsi="Arial" w:cs="Arial"/>
          <w:bCs/>
          <w:sz w:val="20"/>
          <w:szCs w:val="20"/>
        </w:rPr>
        <w:t>i, ki vplivajo na izračun cene;</w:t>
      </w:r>
    </w:p>
    <w:p w:rsidR="00CA34E1" w:rsidRPr="00D173A5" w:rsidRDefault="00CA34E1" w:rsidP="00D66E0C">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lastRenderedPageBreak/>
        <w:t>smo pri izračunu cene upoštevali vse pogoje in zahteve naro</w:t>
      </w:r>
      <w:r>
        <w:rPr>
          <w:rFonts w:ascii="Arial" w:hAnsi="Arial" w:cs="Arial"/>
          <w:bCs/>
          <w:sz w:val="20"/>
          <w:szCs w:val="20"/>
        </w:rPr>
        <w:t>čnika iz razpisne dokumentacije;</w:t>
      </w:r>
    </w:p>
    <w:p w:rsidR="00CA34E1" w:rsidRPr="001570A3" w:rsidRDefault="00CA34E1" w:rsidP="00D66E0C">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 xml:space="preserve">smo </w:t>
      </w:r>
      <w:r w:rsidRPr="001570A3">
        <w:rPr>
          <w:rFonts w:ascii="Arial" w:hAnsi="Arial" w:cs="Arial"/>
          <w:bCs/>
          <w:sz w:val="20"/>
          <w:szCs w:val="20"/>
        </w:rPr>
        <w:t>seznanjeni s tem, da je cena fiksna;</w:t>
      </w:r>
    </w:p>
    <w:p w:rsidR="00E60D6E" w:rsidRPr="00E60D6E" w:rsidRDefault="00CA34E1" w:rsidP="00E60D6E">
      <w:pPr>
        <w:pStyle w:val="Odstavekseznama"/>
        <w:numPr>
          <w:ilvl w:val="0"/>
          <w:numId w:val="4"/>
        </w:numPr>
        <w:spacing w:after="0" w:line="240" w:lineRule="auto"/>
        <w:ind w:left="426"/>
        <w:jc w:val="both"/>
        <w:rPr>
          <w:rFonts w:ascii="Arial" w:hAnsi="Arial"/>
          <w:sz w:val="20"/>
        </w:rPr>
      </w:pPr>
      <w:r w:rsidRPr="001570A3">
        <w:rPr>
          <w:rFonts w:ascii="Arial" w:hAnsi="Arial" w:cs="Arial"/>
          <w:bCs/>
          <w:sz w:val="20"/>
          <w:szCs w:val="20"/>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60D6E">
        <w:rPr>
          <w:rFonts w:ascii="Arial" w:hAnsi="Arial" w:cs="Arial"/>
          <w:bCs/>
          <w:sz w:val="20"/>
          <w:szCs w:val="20"/>
        </w:rPr>
        <w:t>.</w:t>
      </w:r>
    </w:p>
    <w:p w:rsidR="001570A3" w:rsidRDefault="001570A3" w:rsidP="001570A3">
      <w:pPr>
        <w:spacing w:after="0" w:line="240" w:lineRule="auto"/>
        <w:rPr>
          <w:rFonts w:ascii="Arial" w:hAnsi="Arial" w:cs="Arial"/>
          <w:bCs/>
          <w:sz w:val="20"/>
          <w:szCs w:val="20"/>
        </w:rPr>
      </w:pPr>
    </w:p>
    <w:p w:rsidR="00947A6B" w:rsidRPr="00644248" w:rsidRDefault="0085356C" w:rsidP="00947A6B">
      <w:pPr>
        <w:spacing w:after="0" w:line="240" w:lineRule="auto"/>
        <w:jc w:val="both"/>
        <w:rPr>
          <w:rFonts w:ascii="Arial" w:hAnsi="Arial" w:cs="Arial"/>
          <w:color w:val="000000"/>
          <w:sz w:val="20"/>
          <w:szCs w:val="20"/>
        </w:rPr>
      </w:pPr>
      <w:r>
        <w:rPr>
          <w:rFonts w:ascii="Arial" w:hAnsi="Arial" w:cs="Arial"/>
          <w:color w:val="000000"/>
          <w:sz w:val="20"/>
          <w:szCs w:val="20"/>
        </w:rPr>
        <w:t>Z oddajo zavezujoče ponudbe</w:t>
      </w:r>
      <w:r w:rsidR="00644248" w:rsidRPr="00644248">
        <w:rPr>
          <w:rFonts w:ascii="Arial" w:hAnsi="Arial" w:cs="Arial"/>
          <w:color w:val="000000"/>
          <w:sz w:val="20"/>
          <w:szCs w:val="20"/>
        </w:rPr>
        <w:t xml:space="preserve">, oddane v e-JN sistem, </w:t>
      </w:r>
      <w:r w:rsidR="00644248">
        <w:rPr>
          <w:rFonts w:ascii="Arial" w:hAnsi="Arial" w:cs="Arial"/>
          <w:color w:val="000000"/>
          <w:sz w:val="20"/>
          <w:szCs w:val="20"/>
        </w:rPr>
        <w:t xml:space="preserve">potrjujemo, da smo seznanjeni </w:t>
      </w:r>
      <w:r w:rsidR="00644248" w:rsidRPr="00644248">
        <w:rPr>
          <w:rFonts w:ascii="Arial" w:hAnsi="Arial" w:cs="Arial"/>
          <w:color w:val="000000"/>
          <w:sz w:val="20"/>
          <w:szCs w:val="20"/>
        </w:rPr>
        <w:t>z vzorc</w:t>
      </w:r>
      <w:r w:rsidR="00A73299">
        <w:rPr>
          <w:rFonts w:ascii="Arial" w:hAnsi="Arial" w:cs="Arial"/>
          <w:color w:val="000000"/>
          <w:sz w:val="20"/>
          <w:szCs w:val="20"/>
        </w:rPr>
        <w:t>i</w:t>
      </w:r>
      <w:r w:rsidR="00644248" w:rsidRPr="00644248">
        <w:rPr>
          <w:rFonts w:ascii="Arial" w:hAnsi="Arial" w:cs="Arial"/>
          <w:color w:val="000000"/>
          <w:sz w:val="20"/>
          <w:szCs w:val="20"/>
        </w:rPr>
        <w:t xml:space="preserve"> pogodbe</w:t>
      </w:r>
      <w:r w:rsidR="0025377F">
        <w:rPr>
          <w:rFonts w:ascii="Arial" w:hAnsi="Arial" w:cs="Arial"/>
          <w:color w:val="000000"/>
          <w:sz w:val="20"/>
          <w:szCs w:val="20"/>
        </w:rPr>
        <w:t xml:space="preserve"> in finančnih zavarovanj</w:t>
      </w:r>
      <w:r w:rsidR="00644248" w:rsidRPr="00644248">
        <w:rPr>
          <w:rFonts w:ascii="Arial" w:hAnsi="Arial" w:cs="Arial"/>
          <w:color w:val="000000"/>
          <w:sz w:val="20"/>
          <w:szCs w:val="20"/>
        </w:rPr>
        <w:t xml:space="preserve">, ki </w:t>
      </w:r>
      <w:r w:rsidR="00B875EC">
        <w:rPr>
          <w:rFonts w:ascii="Arial" w:hAnsi="Arial" w:cs="Arial"/>
          <w:color w:val="000000"/>
          <w:sz w:val="20"/>
          <w:szCs w:val="20"/>
        </w:rPr>
        <w:t>so</w:t>
      </w:r>
      <w:r w:rsidR="00644248" w:rsidRPr="00644248">
        <w:rPr>
          <w:rFonts w:ascii="Arial" w:hAnsi="Arial" w:cs="Arial"/>
          <w:color w:val="000000"/>
          <w:sz w:val="20"/>
          <w:szCs w:val="20"/>
        </w:rPr>
        <w:t xml:space="preserve"> sestavni del dokumentacije v zvezi z oddajo javnega naročila</w:t>
      </w:r>
      <w:r w:rsidR="00644248">
        <w:rPr>
          <w:rFonts w:ascii="Arial" w:hAnsi="Arial" w:cs="Arial"/>
          <w:color w:val="000000"/>
          <w:sz w:val="20"/>
          <w:szCs w:val="20"/>
        </w:rPr>
        <w:t xml:space="preserve"> in jo kot tako sprejemamo.</w:t>
      </w:r>
    </w:p>
    <w:p w:rsidR="00644248" w:rsidRDefault="00644248" w:rsidP="00947A6B">
      <w:pPr>
        <w:spacing w:after="0" w:line="240" w:lineRule="auto"/>
        <w:jc w:val="both"/>
        <w:rPr>
          <w:rFonts w:ascii="Arial" w:hAnsi="Arial" w:cs="Arial"/>
          <w:color w:val="000000"/>
          <w:sz w:val="20"/>
          <w:szCs w:val="20"/>
        </w:rPr>
      </w:pPr>
    </w:p>
    <w:p w:rsidR="00947A6B" w:rsidRDefault="00947A6B" w:rsidP="00947A6B">
      <w:pPr>
        <w:spacing w:after="0" w:line="240" w:lineRule="auto"/>
        <w:jc w:val="both"/>
        <w:rPr>
          <w:rFonts w:ascii="Arial" w:hAnsi="Arial" w:cs="Arial"/>
          <w:color w:val="000000"/>
          <w:sz w:val="20"/>
          <w:szCs w:val="20"/>
        </w:rPr>
      </w:pPr>
      <w:r w:rsidRPr="00851B33">
        <w:rPr>
          <w:rFonts w:ascii="Arial" w:hAnsi="Arial"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rsidR="00947A6B" w:rsidRDefault="00947A6B" w:rsidP="00947A6B">
      <w:pPr>
        <w:spacing w:after="0" w:line="240" w:lineRule="auto"/>
        <w:rPr>
          <w:rFonts w:ascii="Arial" w:hAnsi="Arial" w:cs="Arial"/>
          <w:bCs/>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85356C" w:rsidRPr="009860EA" w:rsidTr="00255F38">
        <w:tc>
          <w:tcPr>
            <w:tcW w:w="4080" w:type="dxa"/>
            <w:tcMar>
              <w:top w:w="75" w:type="dxa"/>
              <w:bottom w:w="75" w:type="dxa"/>
            </w:tcMar>
            <w:vAlign w:val="center"/>
          </w:tcPr>
          <w:p w:rsidR="0085356C" w:rsidRPr="009860EA" w:rsidRDefault="0085356C" w:rsidP="00255F38">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rsidR="0085356C" w:rsidRPr="009860EA" w:rsidRDefault="0085356C" w:rsidP="00255F38">
            <w:pPr>
              <w:rPr>
                <w:rFonts w:ascii="Arial" w:hAnsi="Arial" w:cs="Arial"/>
                <w:sz w:val="20"/>
                <w:szCs w:val="20"/>
              </w:rPr>
            </w:pPr>
            <w:r w:rsidRPr="009860EA">
              <w:rPr>
                <w:rFonts w:ascii="Arial" w:hAnsi="Arial" w:cs="Arial"/>
                <w:color w:val="000000"/>
                <w:position w:val="-2"/>
                <w:sz w:val="20"/>
                <w:szCs w:val="20"/>
              </w:rPr>
              <w:t>Ime in priimek: _____________________</w:t>
            </w:r>
          </w:p>
        </w:tc>
      </w:tr>
    </w:tbl>
    <w:p w:rsidR="00A87B26" w:rsidRDefault="00A87B26" w:rsidP="00947A6B">
      <w:pPr>
        <w:spacing w:after="0" w:line="240" w:lineRule="auto"/>
        <w:rPr>
          <w:rFonts w:ascii="Arial" w:hAnsi="Arial" w:cs="Arial"/>
          <w:bCs/>
          <w:sz w:val="20"/>
          <w:szCs w:val="20"/>
        </w:rPr>
        <w:sectPr w:rsidR="00A87B26" w:rsidSect="00A87B26">
          <w:footerReference w:type="default" r:id="rId8"/>
          <w:headerReference w:type="first" r:id="rId9"/>
          <w:footerReference w:type="first" r:id="rId10"/>
          <w:pgSz w:w="11906" w:h="16838"/>
          <w:pgMar w:top="1418" w:right="1418" w:bottom="1418" w:left="1418" w:header="567" w:footer="680" w:gutter="0"/>
          <w:cols w:space="708"/>
          <w:titlePg/>
          <w:docGrid w:linePitch="360"/>
        </w:sectPr>
      </w:pPr>
    </w:p>
    <w:p w:rsidR="0011375A" w:rsidRPr="009860EA" w:rsidRDefault="0011375A" w:rsidP="00D66E0C">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0" w:name="_Ref493144165"/>
      <w:bookmarkStart w:id="1" w:name="_Toc508974760"/>
      <w:bookmarkStart w:id="2" w:name="_Ref493144139"/>
      <w:r w:rsidRPr="009860EA">
        <w:rPr>
          <w:rFonts w:cs="Arial"/>
          <w:szCs w:val="20"/>
        </w:rPr>
        <w:lastRenderedPageBreak/>
        <w:t>Izjava podizvajalca</w:t>
      </w:r>
      <w:bookmarkEnd w:id="0"/>
      <w:bookmarkEnd w:id="1"/>
    </w:p>
    <w:tbl>
      <w:tblPr>
        <w:tblStyle w:val="NormalTablePHPDOCX"/>
        <w:tblW w:w="8674" w:type="dxa"/>
        <w:tblInd w:w="108" w:type="dxa"/>
        <w:tblLook w:val="04A0" w:firstRow="1" w:lastRow="0" w:firstColumn="1" w:lastColumn="0" w:noHBand="0" w:noVBand="1"/>
      </w:tblPr>
      <w:tblGrid>
        <w:gridCol w:w="2863"/>
        <w:gridCol w:w="5811"/>
      </w:tblGrid>
      <w:tr w:rsidR="008416D0" w:rsidRPr="00851B33"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416D0" w:rsidRPr="00851B33" w:rsidRDefault="008416D0" w:rsidP="00920690">
            <w:pPr>
              <w:jc w:val="right"/>
              <w:rPr>
                <w:rFonts w:ascii="Arial" w:hAnsi="Arial" w:cs="Arial"/>
                <w:b/>
                <w:sz w:val="20"/>
                <w:szCs w:val="20"/>
              </w:rPr>
            </w:pPr>
            <w:r>
              <w:rPr>
                <w:rFonts w:ascii="Arial" w:hAnsi="Arial" w:cs="Arial"/>
                <w:b/>
                <w:bCs/>
                <w:color w:val="000000"/>
                <w:position w:val="-2"/>
                <w:sz w:val="20"/>
                <w:szCs w:val="20"/>
                <w:shd w:val="clear" w:color="auto" w:fill="CCCCCC"/>
              </w:rPr>
              <w:t>Popoln n</w:t>
            </w:r>
            <w:r w:rsidRPr="00851B33">
              <w:rPr>
                <w:rFonts w:ascii="Arial" w:hAnsi="Arial" w:cs="Arial"/>
                <w:b/>
                <w:bCs/>
                <w:color w:val="000000"/>
                <w:position w:val="-2"/>
                <w:sz w:val="20"/>
                <w:szCs w:val="20"/>
                <w:shd w:val="clear" w:color="auto" w:fill="CCCCCC"/>
              </w:rPr>
              <w:t xml:space="preserve">aziv </w:t>
            </w:r>
            <w:r>
              <w:rPr>
                <w:rFonts w:ascii="Arial" w:hAnsi="Arial" w:cs="Arial"/>
                <w:b/>
                <w:bCs/>
                <w:color w:val="000000"/>
                <w:position w:val="-2"/>
                <w:sz w:val="20"/>
                <w:szCs w:val="20"/>
                <w:shd w:val="clear" w:color="auto" w:fill="CCCCCC"/>
              </w:rPr>
              <w:t>podizvajalca</w:t>
            </w:r>
            <w:r w:rsidRPr="00851B33">
              <w:rPr>
                <w:rFonts w:ascii="Arial" w:hAnsi="Arial" w:cs="Arial"/>
                <w:b/>
                <w:bCs/>
                <w:color w:val="000000"/>
                <w:position w:val="-2"/>
                <w:sz w:val="20"/>
                <w:szCs w:val="20"/>
                <w:shd w:val="clear" w:color="auto" w:fill="CCCCCC"/>
              </w:rPr>
              <w:t>:</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16D0" w:rsidRPr="00851B33" w:rsidRDefault="008416D0" w:rsidP="008416D0">
            <w:pPr>
              <w:rPr>
                <w:rFonts w:ascii="Arial" w:hAnsi="Arial" w:cs="Arial"/>
                <w:sz w:val="20"/>
                <w:szCs w:val="20"/>
              </w:rPr>
            </w:pPr>
            <w:r w:rsidRPr="00851B33">
              <w:rPr>
                <w:rFonts w:ascii="Arial" w:hAnsi="Arial" w:cs="Arial"/>
                <w:color w:val="000000"/>
                <w:position w:val="-2"/>
                <w:sz w:val="20"/>
                <w:szCs w:val="20"/>
              </w:rPr>
              <w:t> </w:t>
            </w:r>
          </w:p>
        </w:tc>
      </w:tr>
      <w:tr w:rsidR="008416D0" w:rsidRPr="00851B33"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416D0" w:rsidRPr="00851B33" w:rsidRDefault="008416D0" w:rsidP="00920690">
            <w:pPr>
              <w:jc w:val="right"/>
              <w:rPr>
                <w:rFonts w:ascii="Arial" w:hAnsi="Arial" w:cs="Arial"/>
                <w:b/>
                <w:sz w:val="20"/>
                <w:szCs w:val="20"/>
              </w:rPr>
            </w:pPr>
            <w:r w:rsidRPr="009C2224">
              <w:rPr>
                <w:rFonts w:ascii="Arial" w:hAnsi="Arial" w:cs="Arial"/>
                <w:b/>
                <w:bCs/>
                <w:color w:val="000000"/>
                <w:position w:val="-2"/>
                <w:sz w:val="20"/>
                <w:szCs w:val="20"/>
                <w:shd w:val="clear" w:color="auto" w:fill="CCCCCC"/>
              </w:rPr>
              <w:t xml:space="preserve">Naslov </w:t>
            </w:r>
            <w:r>
              <w:rPr>
                <w:rFonts w:ascii="Arial" w:hAnsi="Arial" w:cs="Arial"/>
                <w:b/>
                <w:bCs/>
                <w:color w:val="000000"/>
                <w:position w:val="-2"/>
                <w:sz w:val="20"/>
                <w:szCs w:val="20"/>
                <w:shd w:val="clear" w:color="auto" w:fill="CCCCCC"/>
              </w:rPr>
              <w:t>podizvajalca</w:t>
            </w:r>
            <w:r w:rsidRPr="009C2224">
              <w:rPr>
                <w:rFonts w:ascii="Arial" w:hAnsi="Arial" w:cs="Arial"/>
                <w:b/>
                <w:bCs/>
                <w:color w:val="000000"/>
                <w:position w:val="-2"/>
                <w:sz w:val="20"/>
                <w:szCs w:val="20"/>
                <w:shd w:val="clear" w:color="auto" w:fill="CCCCCC"/>
              </w:rPr>
              <w:t>:</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16D0" w:rsidRPr="00851B33" w:rsidRDefault="008416D0" w:rsidP="008416D0">
            <w:pPr>
              <w:rPr>
                <w:rFonts w:ascii="Arial" w:hAnsi="Arial" w:cs="Arial"/>
                <w:sz w:val="20"/>
                <w:szCs w:val="20"/>
              </w:rPr>
            </w:pPr>
            <w:r w:rsidRPr="00851B33">
              <w:rPr>
                <w:rFonts w:ascii="Arial" w:hAnsi="Arial" w:cs="Arial"/>
                <w:color w:val="000000"/>
                <w:position w:val="-2"/>
                <w:sz w:val="20"/>
                <w:szCs w:val="20"/>
              </w:rPr>
              <w:t> </w:t>
            </w:r>
          </w:p>
        </w:tc>
      </w:tr>
      <w:tr w:rsidR="008416D0" w:rsidRPr="005B29CD"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416D0" w:rsidRPr="00851B33" w:rsidRDefault="008416D0" w:rsidP="00920690">
            <w:pPr>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ID za DDV:</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16D0" w:rsidRPr="005B29CD" w:rsidRDefault="008416D0" w:rsidP="008416D0">
            <w:pPr>
              <w:rPr>
                <w:rFonts w:ascii="Arial" w:hAnsi="Arial" w:cs="Arial"/>
                <w:b/>
                <w:bCs/>
                <w:color w:val="000000"/>
                <w:position w:val="-2"/>
                <w:sz w:val="20"/>
                <w:szCs w:val="20"/>
                <w:shd w:val="clear" w:color="auto" w:fill="CCCCCC"/>
              </w:rPr>
            </w:pPr>
          </w:p>
        </w:tc>
      </w:tr>
      <w:tr w:rsidR="008416D0" w:rsidRPr="005B29CD"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416D0" w:rsidRPr="005B29CD" w:rsidRDefault="008416D0" w:rsidP="00920690">
            <w:pPr>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M</w:t>
            </w:r>
            <w:r w:rsidRPr="005B29CD">
              <w:rPr>
                <w:rFonts w:ascii="Arial" w:hAnsi="Arial" w:cs="Arial"/>
                <w:b/>
                <w:bCs/>
                <w:color w:val="000000"/>
                <w:position w:val="-2"/>
                <w:sz w:val="20"/>
                <w:szCs w:val="20"/>
                <w:shd w:val="clear" w:color="auto" w:fill="CCCCCC"/>
              </w:rPr>
              <w:t>atična številka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16D0" w:rsidRPr="005B29CD" w:rsidRDefault="008416D0" w:rsidP="008416D0">
            <w:pPr>
              <w:rPr>
                <w:rFonts w:ascii="Arial" w:hAnsi="Arial" w:cs="Arial"/>
                <w:b/>
                <w:bCs/>
                <w:color w:val="000000"/>
                <w:position w:val="-2"/>
                <w:sz w:val="20"/>
                <w:szCs w:val="20"/>
                <w:shd w:val="clear" w:color="auto" w:fill="CCCCCC"/>
              </w:rPr>
            </w:pPr>
          </w:p>
        </w:tc>
      </w:tr>
      <w:tr w:rsidR="008416D0" w:rsidRPr="005B29CD"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416D0" w:rsidRPr="005B29CD" w:rsidRDefault="008416D0" w:rsidP="00920690">
            <w:pPr>
              <w:jc w:val="right"/>
              <w:rPr>
                <w:rFonts w:ascii="Arial" w:hAnsi="Arial" w:cs="Arial"/>
                <w:b/>
                <w:bCs/>
                <w:color w:val="000000"/>
                <w:position w:val="-2"/>
                <w:sz w:val="20"/>
                <w:szCs w:val="20"/>
                <w:shd w:val="clear" w:color="auto" w:fill="CCCCCC"/>
              </w:rPr>
            </w:pPr>
            <w:r w:rsidRPr="00851B33">
              <w:rPr>
                <w:rFonts w:ascii="Arial" w:hAnsi="Arial" w:cs="Arial"/>
                <w:b/>
                <w:bCs/>
                <w:color w:val="000000"/>
                <w:position w:val="-2"/>
                <w:sz w:val="20"/>
                <w:szCs w:val="20"/>
                <w:shd w:val="clear" w:color="auto" w:fill="CCCCCC"/>
              </w:rPr>
              <w:t>Številke</w:t>
            </w:r>
            <w:r>
              <w:rPr>
                <w:rFonts w:ascii="Arial" w:hAnsi="Arial" w:cs="Arial"/>
                <w:b/>
                <w:bCs/>
                <w:color w:val="000000"/>
                <w:position w:val="-2"/>
                <w:sz w:val="20"/>
                <w:szCs w:val="20"/>
                <w:shd w:val="clear" w:color="auto" w:fill="CCCCCC"/>
              </w:rPr>
              <w:t xml:space="preserve"> vseh</w:t>
            </w:r>
            <w:r w:rsidRPr="00851B33">
              <w:rPr>
                <w:rFonts w:ascii="Arial" w:hAnsi="Arial" w:cs="Arial"/>
                <w:b/>
                <w:bCs/>
                <w:color w:val="000000"/>
                <w:position w:val="-2"/>
                <w:sz w:val="20"/>
                <w:szCs w:val="20"/>
                <w:shd w:val="clear" w:color="auto" w:fill="CCCCCC"/>
              </w:rPr>
              <w:t xml:space="preserve"> </w:t>
            </w:r>
            <w:r>
              <w:rPr>
                <w:rFonts w:ascii="Arial" w:hAnsi="Arial" w:cs="Arial"/>
                <w:b/>
                <w:bCs/>
                <w:color w:val="000000"/>
                <w:position w:val="-2"/>
                <w:sz w:val="20"/>
                <w:szCs w:val="20"/>
                <w:shd w:val="clear" w:color="auto" w:fill="CCCCCC"/>
              </w:rPr>
              <w:t>TRR:</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16D0" w:rsidRPr="005B29CD" w:rsidRDefault="008416D0" w:rsidP="008416D0">
            <w:pPr>
              <w:rPr>
                <w:rFonts w:ascii="Arial" w:hAnsi="Arial" w:cs="Arial"/>
                <w:b/>
                <w:bCs/>
                <w:color w:val="000000"/>
                <w:position w:val="-2"/>
                <w:sz w:val="20"/>
                <w:szCs w:val="20"/>
                <w:shd w:val="clear" w:color="auto" w:fill="CCCCCC"/>
              </w:rPr>
            </w:pPr>
          </w:p>
        </w:tc>
      </w:tr>
    </w:tbl>
    <w:p w:rsidR="0011375A" w:rsidRDefault="0011375A" w:rsidP="0011375A">
      <w:pPr>
        <w:spacing w:after="0" w:line="240" w:lineRule="auto"/>
        <w:jc w:val="both"/>
        <w:rPr>
          <w:rFonts w:ascii="Arial" w:hAnsi="Arial" w:cs="Arial"/>
          <w:color w:val="000000"/>
          <w:sz w:val="20"/>
          <w:szCs w:val="20"/>
        </w:rPr>
      </w:pPr>
    </w:p>
    <w:p w:rsidR="0011375A" w:rsidRDefault="0011375A" w:rsidP="001E5CB5">
      <w:pPr>
        <w:spacing w:after="0" w:line="240" w:lineRule="auto"/>
        <w:jc w:val="both"/>
        <w:rPr>
          <w:rFonts w:ascii="Arial" w:hAnsi="Arial" w:cs="Arial"/>
          <w:color w:val="000000"/>
          <w:sz w:val="20"/>
          <w:szCs w:val="20"/>
        </w:rPr>
      </w:pPr>
      <w:r w:rsidRPr="009860EA">
        <w:rPr>
          <w:rFonts w:ascii="Arial" w:hAnsi="Arial" w:cs="Arial"/>
          <w:color w:val="000000"/>
          <w:sz w:val="20"/>
          <w:szCs w:val="20"/>
        </w:rPr>
        <w:t xml:space="preserve">V zvezi z javnim </w:t>
      </w:r>
      <w:r w:rsidRPr="001A15C3">
        <w:rPr>
          <w:rFonts w:ascii="Arial" w:hAnsi="Arial" w:cs="Arial"/>
          <w:color w:val="000000"/>
          <w:sz w:val="20"/>
          <w:szCs w:val="20"/>
        </w:rPr>
        <w:t xml:space="preserve">naročilom </w:t>
      </w:r>
      <w:r w:rsidR="00076EE1" w:rsidRPr="001A15C3">
        <w:rPr>
          <w:rFonts w:ascii="Arial" w:hAnsi="Arial" w:cs="Arial"/>
          <w:color w:val="000000"/>
          <w:sz w:val="20"/>
          <w:szCs w:val="20"/>
        </w:rPr>
        <w:t>»</w:t>
      </w:r>
      <w:r w:rsidR="00BD3CE0">
        <w:rPr>
          <w:rFonts w:ascii="Arial" w:hAnsi="Arial" w:cs="Arial"/>
          <w:b/>
          <w:color w:val="000000"/>
          <w:sz w:val="20"/>
          <w:szCs w:val="20"/>
        </w:rPr>
        <w:t>Dobava in montaža šolske opreme v prizidek 1 k OŠ Križe</w:t>
      </w:r>
      <w:r w:rsidR="00854DBD">
        <w:rPr>
          <w:rFonts w:ascii="Arial" w:hAnsi="Arial" w:cs="Arial"/>
          <w:b/>
          <w:color w:val="000000"/>
          <w:sz w:val="20"/>
          <w:szCs w:val="20"/>
        </w:rPr>
        <w:t xml:space="preserve">, pri katerem se upoštevajo </w:t>
      </w:r>
      <w:proofErr w:type="spellStart"/>
      <w:r w:rsidR="00854DBD">
        <w:rPr>
          <w:rFonts w:ascii="Arial" w:hAnsi="Arial" w:cs="Arial"/>
          <w:b/>
          <w:color w:val="000000"/>
          <w:sz w:val="20"/>
          <w:szCs w:val="20"/>
        </w:rPr>
        <w:t>okoljski</w:t>
      </w:r>
      <w:proofErr w:type="spellEnd"/>
      <w:r w:rsidR="00854DBD">
        <w:rPr>
          <w:rFonts w:ascii="Arial" w:hAnsi="Arial" w:cs="Arial"/>
          <w:b/>
          <w:color w:val="000000"/>
          <w:sz w:val="20"/>
          <w:szCs w:val="20"/>
        </w:rPr>
        <w:t xml:space="preserve"> vidiki</w:t>
      </w:r>
      <w:r w:rsidR="00D27059" w:rsidRPr="001A15C3">
        <w:rPr>
          <w:rFonts w:ascii="Arial" w:hAnsi="Arial" w:cs="Arial"/>
          <w:color w:val="000000"/>
          <w:sz w:val="20"/>
          <w:szCs w:val="20"/>
        </w:rPr>
        <w:t>«</w:t>
      </w:r>
      <w:r w:rsidR="00076EE1" w:rsidRPr="001A15C3">
        <w:rPr>
          <w:rFonts w:ascii="Arial" w:hAnsi="Arial" w:cs="Arial"/>
          <w:color w:val="000000"/>
          <w:sz w:val="20"/>
          <w:szCs w:val="20"/>
        </w:rPr>
        <w:t>«</w:t>
      </w:r>
      <w:r w:rsidRPr="001A15C3">
        <w:rPr>
          <w:rFonts w:ascii="Arial" w:hAnsi="Arial" w:cs="Arial"/>
          <w:color w:val="000000"/>
          <w:sz w:val="20"/>
          <w:szCs w:val="20"/>
        </w:rPr>
        <w:t xml:space="preserve"> </w:t>
      </w:r>
      <w:r w:rsidR="001E5CB5" w:rsidRPr="001A15C3">
        <w:rPr>
          <w:rFonts w:ascii="Arial" w:hAnsi="Arial" w:cs="Arial"/>
          <w:color w:val="000000"/>
          <w:sz w:val="20"/>
          <w:szCs w:val="20"/>
        </w:rPr>
        <w:t>i</w:t>
      </w:r>
      <w:r w:rsidRPr="001A15C3">
        <w:rPr>
          <w:rFonts w:ascii="Arial" w:hAnsi="Arial" w:cs="Arial"/>
          <w:color w:val="000000"/>
          <w:sz w:val="20"/>
          <w:szCs w:val="20"/>
        </w:rPr>
        <w:t>zjavljamo, da b</w:t>
      </w:r>
      <w:r w:rsidRPr="009860EA">
        <w:rPr>
          <w:rFonts w:ascii="Arial" w:hAnsi="Arial" w:cs="Arial"/>
          <w:color w:val="000000"/>
          <w:sz w:val="20"/>
          <w:szCs w:val="20"/>
        </w:rPr>
        <w:t>omo v primeru izbire gospodarskega subjekta pri izvedbi predmeta javnega naročila sodelovali</w:t>
      </w:r>
      <w:r w:rsidR="001E5CB5">
        <w:rPr>
          <w:rFonts w:ascii="Arial" w:hAnsi="Arial" w:cs="Arial"/>
          <w:color w:val="000000"/>
          <w:sz w:val="20"/>
          <w:szCs w:val="20"/>
        </w:rPr>
        <w:t xml:space="preserve"> pri naslednjih vrstah del:</w:t>
      </w:r>
    </w:p>
    <w:p w:rsidR="00BD0C80" w:rsidRDefault="00BD0C80" w:rsidP="001E5CB5">
      <w:pPr>
        <w:spacing w:after="0" w:line="240" w:lineRule="auto"/>
        <w:jc w:val="both"/>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3431"/>
        <w:gridCol w:w="5521"/>
      </w:tblGrid>
      <w:tr w:rsidR="0011375A" w:rsidRPr="002B422C" w:rsidTr="002B422C">
        <w:trPr>
          <w:trHeight w:val="478"/>
        </w:trPr>
        <w:tc>
          <w:tcPr>
            <w:tcW w:w="3431" w:type="dxa"/>
            <w:shd w:val="clear" w:color="auto" w:fill="BFBFBF" w:themeFill="background1" w:themeFillShade="BF"/>
            <w:vAlign w:val="center"/>
          </w:tcPr>
          <w:p w:rsidR="00BB3A76" w:rsidRDefault="005E4898" w:rsidP="005E4898">
            <w:pPr>
              <w:rPr>
                <w:rFonts w:ascii="Arial" w:hAnsi="Arial" w:cs="Arial"/>
                <w:b/>
                <w:color w:val="000000"/>
                <w:sz w:val="20"/>
                <w:szCs w:val="20"/>
              </w:rPr>
            </w:pPr>
            <w:r>
              <w:rPr>
                <w:rFonts w:ascii="Arial" w:hAnsi="Arial" w:cs="Arial"/>
                <w:b/>
                <w:color w:val="000000"/>
                <w:sz w:val="20"/>
                <w:szCs w:val="20"/>
              </w:rPr>
              <w:t>z deli</w:t>
            </w:r>
            <w:r w:rsidR="00C30E9F">
              <w:rPr>
                <w:rFonts w:ascii="Arial" w:hAnsi="Arial" w:cs="Arial"/>
                <w:b/>
                <w:color w:val="000000"/>
                <w:sz w:val="20"/>
                <w:szCs w:val="20"/>
              </w:rPr>
              <w:t xml:space="preserve"> </w:t>
            </w:r>
          </w:p>
          <w:p w:rsidR="0011375A" w:rsidRPr="00F567F2" w:rsidRDefault="00463300" w:rsidP="005E4898">
            <w:pPr>
              <w:rPr>
                <w:rFonts w:ascii="Arial" w:hAnsi="Arial" w:cs="Arial"/>
                <w:b/>
                <w:color w:val="000000"/>
                <w:sz w:val="20"/>
                <w:szCs w:val="20"/>
              </w:rPr>
            </w:pPr>
            <w:r>
              <w:rPr>
                <w:rFonts w:ascii="Arial" w:hAnsi="Arial" w:cs="Arial"/>
                <w:b/>
                <w:color w:val="000000"/>
                <w:sz w:val="20"/>
                <w:szCs w:val="20"/>
              </w:rPr>
              <w:t>(opis - vrsta del po popisih)</w:t>
            </w:r>
            <w:r w:rsidR="0011375A" w:rsidRPr="00F567F2">
              <w:rPr>
                <w:rFonts w:ascii="Arial" w:hAnsi="Arial" w:cs="Arial"/>
                <w:b/>
                <w:color w:val="000000"/>
                <w:sz w:val="20"/>
                <w:szCs w:val="20"/>
              </w:rPr>
              <w:t>:</w:t>
            </w:r>
          </w:p>
        </w:tc>
        <w:tc>
          <w:tcPr>
            <w:tcW w:w="5521" w:type="dxa"/>
            <w:vAlign w:val="center"/>
          </w:tcPr>
          <w:p w:rsidR="0011375A" w:rsidRPr="002B422C" w:rsidRDefault="0011375A" w:rsidP="003F3BA7">
            <w:pPr>
              <w:rPr>
                <w:rFonts w:ascii="Arial" w:hAnsi="Arial" w:cs="Arial"/>
                <w:b/>
                <w:color w:val="000000"/>
                <w:sz w:val="20"/>
                <w:szCs w:val="20"/>
              </w:rPr>
            </w:pPr>
          </w:p>
        </w:tc>
      </w:tr>
      <w:tr w:rsidR="0011375A" w:rsidRPr="002B422C" w:rsidTr="002B422C">
        <w:trPr>
          <w:trHeight w:val="556"/>
        </w:trPr>
        <w:tc>
          <w:tcPr>
            <w:tcW w:w="3431" w:type="dxa"/>
            <w:shd w:val="clear" w:color="auto" w:fill="BFBFBF" w:themeFill="background1" w:themeFillShade="BF"/>
            <w:vAlign w:val="center"/>
          </w:tcPr>
          <w:p w:rsidR="0011375A" w:rsidRPr="00F567F2" w:rsidRDefault="0011375A" w:rsidP="003F3BA7">
            <w:pPr>
              <w:rPr>
                <w:rFonts w:ascii="Arial" w:hAnsi="Arial" w:cs="Arial"/>
                <w:b/>
                <w:color w:val="000000"/>
                <w:sz w:val="20"/>
                <w:szCs w:val="20"/>
              </w:rPr>
            </w:pPr>
            <w:r w:rsidRPr="00F567F2">
              <w:rPr>
                <w:rFonts w:ascii="Arial" w:hAnsi="Arial" w:cs="Arial"/>
                <w:b/>
                <w:color w:val="000000"/>
                <w:sz w:val="20"/>
                <w:szCs w:val="20"/>
              </w:rPr>
              <w:t>v vrednosti</w:t>
            </w:r>
            <w:r w:rsidR="00962B6A">
              <w:rPr>
                <w:rFonts w:ascii="Arial" w:hAnsi="Arial" w:cs="Arial"/>
                <w:b/>
                <w:color w:val="000000"/>
                <w:sz w:val="20"/>
                <w:szCs w:val="20"/>
              </w:rPr>
              <w:t xml:space="preserve"> (brez DDV)</w:t>
            </w:r>
            <w:r w:rsidRPr="00F567F2">
              <w:rPr>
                <w:rFonts w:ascii="Arial" w:hAnsi="Arial" w:cs="Arial"/>
                <w:b/>
                <w:color w:val="000000"/>
                <w:sz w:val="20"/>
                <w:szCs w:val="20"/>
              </w:rPr>
              <w:t>:</w:t>
            </w:r>
          </w:p>
        </w:tc>
        <w:tc>
          <w:tcPr>
            <w:tcW w:w="5521" w:type="dxa"/>
            <w:vAlign w:val="center"/>
          </w:tcPr>
          <w:p w:rsidR="0011375A" w:rsidRPr="002B422C" w:rsidRDefault="0011375A" w:rsidP="003F3BA7">
            <w:pPr>
              <w:rPr>
                <w:rFonts w:ascii="Arial" w:hAnsi="Arial" w:cs="Arial"/>
                <w:b/>
                <w:color w:val="000000"/>
                <w:sz w:val="20"/>
                <w:szCs w:val="20"/>
              </w:rPr>
            </w:pPr>
          </w:p>
        </w:tc>
      </w:tr>
    </w:tbl>
    <w:p w:rsidR="002B422C" w:rsidRDefault="002B422C" w:rsidP="0011375A">
      <w:pPr>
        <w:spacing w:after="0" w:line="240" w:lineRule="auto"/>
        <w:rPr>
          <w:rFonts w:ascii="Arial" w:hAnsi="Arial" w:cs="Arial"/>
          <w:sz w:val="18"/>
          <w:szCs w:val="18"/>
        </w:rPr>
      </w:pPr>
    </w:p>
    <w:p w:rsidR="001E5CB5" w:rsidRDefault="00347AF5" w:rsidP="0011375A">
      <w:pPr>
        <w:spacing w:after="0" w:line="240" w:lineRule="auto"/>
        <w:jc w:val="both"/>
        <w:rPr>
          <w:rFonts w:ascii="Arial" w:hAnsi="Arial" w:cs="Arial"/>
          <w:color w:val="000000"/>
          <w:sz w:val="20"/>
          <w:szCs w:val="20"/>
        </w:rPr>
      </w:pPr>
      <w:r>
        <w:rPr>
          <w:rFonts w:ascii="Arial" w:hAnsi="Arial" w:cs="Arial"/>
          <w:color w:val="000000"/>
          <w:sz w:val="20"/>
          <w:szCs w:val="20"/>
        </w:rPr>
        <w:t>in i</w:t>
      </w:r>
      <w:r w:rsidR="001E5CB5" w:rsidRPr="001E5CB5">
        <w:rPr>
          <w:rFonts w:ascii="Arial" w:hAnsi="Arial" w:cs="Arial"/>
          <w:color w:val="000000"/>
          <w:sz w:val="20"/>
          <w:szCs w:val="20"/>
        </w:rPr>
        <w:t>zjavljamo, da smo seznanjeni z dolo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b</w:t>
      </w:r>
      <w:r w:rsidR="001E5CB5">
        <w:rPr>
          <w:rFonts w:ascii="Arial" w:hAnsi="Arial" w:cs="Arial"/>
          <w:color w:val="000000"/>
          <w:sz w:val="20"/>
          <w:szCs w:val="20"/>
        </w:rPr>
        <w:t>ami</w:t>
      </w:r>
      <w:r w:rsidR="001E5CB5" w:rsidRPr="001E5CB5">
        <w:rPr>
          <w:rFonts w:ascii="Arial" w:hAnsi="Arial" w:cs="Arial"/>
          <w:color w:val="000000"/>
          <w:sz w:val="20"/>
          <w:szCs w:val="20"/>
        </w:rPr>
        <w:t xml:space="preserve"> 94. </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lena ZJN-3, da so neposredna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 xml:space="preserve">ila podizvajalcem obvezna le, </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e kot podizvajalec to zahtevamo. Glede na dolo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 xml:space="preserve">bo 94. </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lena ZJN-3 izjavljamo, da pri izvedbi predmetnega javnega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ila, v katerem bomo dela izvajali kot podizvajalec</w:t>
      </w:r>
      <w:r w:rsidR="001E5CB5">
        <w:rPr>
          <w:rFonts w:ascii="Arial" w:hAnsi="Arial" w:cs="Arial"/>
          <w:color w:val="000000"/>
          <w:sz w:val="20"/>
          <w:szCs w:val="20"/>
        </w:rPr>
        <w:t xml:space="preserve"> </w:t>
      </w:r>
      <w:r w:rsidR="001E5CB5" w:rsidRPr="00401140">
        <w:rPr>
          <w:rFonts w:ascii="Arial" w:hAnsi="Arial" w:cs="Arial"/>
          <w:i/>
          <w:color w:val="000000"/>
          <w:sz w:val="20"/>
          <w:szCs w:val="20"/>
        </w:rPr>
        <w:t>(opomba: ustrezno možnost izberite s klikom</w:t>
      </w:r>
      <w:r w:rsidR="001E5CB5" w:rsidRPr="009860EA">
        <w:rPr>
          <w:rFonts w:ascii="Arial" w:hAnsi="Arial" w:cs="Arial"/>
          <w:color w:val="000000"/>
          <w:sz w:val="20"/>
          <w:szCs w:val="20"/>
        </w:rPr>
        <w:t>):</w:t>
      </w:r>
    </w:p>
    <w:p w:rsidR="0011375A" w:rsidRPr="009860EA" w:rsidRDefault="0011375A" w:rsidP="0011375A">
      <w:pPr>
        <w:spacing w:after="0" w:line="240" w:lineRule="auto"/>
        <w:jc w:val="both"/>
        <w:rPr>
          <w:rFonts w:ascii="Arial" w:hAnsi="Arial" w:cs="Arial"/>
          <w:sz w:val="20"/>
          <w:szCs w:val="20"/>
        </w:rPr>
      </w:pPr>
      <w:r w:rsidRPr="009860EA">
        <w:rPr>
          <w:rFonts w:ascii="Arial" w:hAnsi="Arial" w:cs="Arial"/>
          <w:color w:val="000000"/>
          <w:sz w:val="20"/>
          <w:szCs w:val="20"/>
        </w:rPr>
        <w:t> </w:t>
      </w:r>
    </w:p>
    <w:p w:rsidR="0011375A" w:rsidRDefault="00C060F1" w:rsidP="0011375A">
      <w:pPr>
        <w:spacing w:after="0" w:line="240" w:lineRule="auto"/>
        <w:jc w:val="both"/>
        <w:rPr>
          <w:rFonts w:ascii="Arial" w:hAnsi="Arial" w:cs="Arial"/>
          <w:color w:val="000000"/>
          <w:sz w:val="20"/>
          <w:szCs w:val="20"/>
        </w:rPr>
      </w:pPr>
      <w:sdt>
        <w:sdtPr>
          <w:rPr>
            <w:rFonts w:ascii="Arial" w:hAnsi="Arial" w:cs="Arial"/>
            <w:color w:val="000000"/>
            <w:sz w:val="20"/>
            <w:szCs w:val="20"/>
          </w:rPr>
          <w:id w:val="-1600629250"/>
        </w:sdtPr>
        <w:sdtEndPr/>
        <w:sdtContent>
          <w:r w:rsidR="0011375A">
            <w:rPr>
              <w:rFonts w:ascii="MS Gothic" w:eastAsia="MS Gothic" w:hAnsi="MS Gothic" w:cs="Arial" w:hint="eastAsia"/>
              <w:color w:val="000000"/>
              <w:sz w:val="20"/>
              <w:szCs w:val="20"/>
            </w:rPr>
            <w:t>☐</w:t>
          </w:r>
        </w:sdtContent>
      </w:sdt>
      <w:r w:rsidR="0011375A" w:rsidRPr="009860EA">
        <w:rPr>
          <w:rFonts w:ascii="Arial" w:hAnsi="Arial" w:cs="Arial"/>
          <w:color w:val="000000"/>
          <w:sz w:val="20"/>
          <w:szCs w:val="20"/>
        </w:rPr>
        <w:t xml:space="preserve"> DA zahtevamo izvedbo neposrednih plačil, in zato podajamo soglasje, da sme naročnik namesto glavnega izvajalca poravnati obveznosti glavnega izvajalca, ki nastanejo pri izvajanju javnega n</w:t>
      </w:r>
      <w:r w:rsidR="001E5CB5">
        <w:rPr>
          <w:rFonts w:ascii="Arial" w:hAnsi="Arial" w:cs="Arial"/>
          <w:color w:val="000000"/>
          <w:sz w:val="20"/>
          <w:szCs w:val="20"/>
        </w:rPr>
        <w:t xml:space="preserve">aročila do nas kot podizvajalca, </w:t>
      </w:r>
      <w:r w:rsidR="001E5CB5" w:rsidRPr="001E5CB5">
        <w:rPr>
          <w:rFonts w:ascii="Arial" w:hAnsi="Arial" w:cs="Arial"/>
          <w:color w:val="000000"/>
          <w:sz w:val="20"/>
          <w:szCs w:val="20"/>
        </w:rPr>
        <w:t>in sicer na podlagi izstavljenega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una, ki ga bo predhodno potrdil ponudnik in bo priloga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unu, ki ga bo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nik izstavil ponudniku).</w:t>
      </w:r>
    </w:p>
    <w:p w:rsidR="0096697E" w:rsidRDefault="0096697E" w:rsidP="0011375A">
      <w:pPr>
        <w:spacing w:after="0" w:line="240" w:lineRule="auto"/>
        <w:jc w:val="both"/>
        <w:rPr>
          <w:rFonts w:ascii="Arial" w:hAnsi="Arial" w:cs="Arial"/>
          <w:color w:val="000000"/>
          <w:sz w:val="20"/>
          <w:szCs w:val="20"/>
        </w:rPr>
      </w:pPr>
    </w:p>
    <w:p w:rsidR="0011375A" w:rsidRPr="009860EA" w:rsidRDefault="00C060F1" w:rsidP="0011375A">
      <w:pPr>
        <w:spacing w:after="0" w:line="240" w:lineRule="auto"/>
        <w:jc w:val="both"/>
        <w:rPr>
          <w:rFonts w:ascii="Arial" w:hAnsi="Arial" w:cs="Arial"/>
          <w:sz w:val="20"/>
          <w:szCs w:val="20"/>
        </w:rPr>
      </w:pPr>
      <w:sdt>
        <w:sdtPr>
          <w:rPr>
            <w:rFonts w:ascii="Arial" w:hAnsi="Arial" w:cs="Arial"/>
            <w:color w:val="000000"/>
            <w:sz w:val="20"/>
            <w:szCs w:val="20"/>
          </w:rPr>
          <w:id w:val="94290224"/>
        </w:sdtPr>
        <w:sdtEndPr/>
        <w:sdtContent>
          <w:r w:rsidR="0011375A">
            <w:rPr>
              <w:rFonts w:ascii="MS Gothic" w:eastAsia="MS Gothic" w:hAnsi="MS Gothic" w:cs="Arial" w:hint="eastAsia"/>
              <w:color w:val="000000"/>
              <w:sz w:val="20"/>
              <w:szCs w:val="20"/>
            </w:rPr>
            <w:t>☐</w:t>
          </w:r>
        </w:sdtContent>
      </w:sdt>
      <w:r w:rsidR="0011375A" w:rsidRPr="009860EA">
        <w:rPr>
          <w:rFonts w:ascii="Arial" w:hAnsi="Arial" w:cs="Arial"/>
          <w:color w:val="000000"/>
          <w:sz w:val="20"/>
          <w:szCs w:val="20"/>
        </w:rPr>
        <w:t>NE zahtevamo izvedbe neposrednih plačil.</w:t>
      </w:r>
      <w:r w:rsidR="001E5CB5">
        <w:rPr>
          <w:rFonts w:ascii="Arial" w:hAnsi="Arial" w:cs="Arial"/>
          <w:color w:val="000000"/>
          <w:sz w:val="20"/>
          <w:szCs w:val="20"/>
        </w:rPr>
        <w:t xml:space="preserve"> V</w:t>
      </w:r>
      <w:r w:rsidR="001E5CB5" w:rsidRPr="001E5CB5">
        <w:rPr>
          <w:rFonts w:ascii="Arial" w:hAnsi="Arial" w:cs="Arial"/>
          <w:color w:val="000000"/>
          <w:sz w:val="20"/>
          <w:szCs w:val="20"/>
        </w:rPr>
        <w:t xml:space="preserve"> tem primeru bomo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ilo za izvedeno delo prejeli s strani izbranega ponudnika. Seznanjeni smo, da mora ponudnik najpozneje v 60 dneh od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ila kon</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nega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una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niku, le-temu poslati svojo pisno izjavo, da je popla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al vse obveznosti do podizvajalca, kateri mora priložiti našo pisno izjavo, da smo prejeli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ilo za vsa dela, ki jih bomo izvedli).</w:t>
      </w:r>
    </w:p>
    <w:p w:rsidR="001828C8" w:rsidRDefault="001828C8" w:rsidP="001828C8">
      <w:pPr>
        <w:spacing w:after="0" w:line="240" w:lineRule="auto"/>
        <w:jc w:val="both"/>
        <w:rPr>
          <w:rFonts w:ascii="Arial" w:hAnsi="Arial" w:cs="Arial"/>
          <w:color w:val="000000"/>
          <w:sz w:val="20"/>
          <w:szCs w:val="20"/>
        </w:rPr>
      </w:pPr>
    </w:p>
    <w:p w:rsidR="002D512B" w:rsidRPr="009860EA" w:rsidRDefault="002D512B" w:rsidP="001828C8">
      <w:pPr>
        <w:spacing w:after="0" w:line="240" w:lineRule="auto"/>
        <w:jc w:val="both"/>
        <w:rPr>
          <w:rFonts w:ascii="Arial" w:hAnsi="Arial" w:cs="Arial"/>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11375A" w:rsidRPr="009860EA" w:rsidTr="003F3BA7">
        <w:tc>
          <w:tcPr>
            <w:tcW w:w="4080" w:type="dxa"/>
            <w:tcMar>
              <w:top w:w="75" w:type="dxa"/>
              <w:bottom w:w="75" w:type="dxa"/>
            </w:tcMar>
            <w:vAlign w:val="center"/>
          </w:tcPr>
          <w:p w:rsidR="0011375A" w:rsidRPr="009860EA" w:rsidRDefault="0011375A" w:rsidP="003F3BA7">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rsidR="0011375A" w:rsidRPr="009860EA" w:rsidRDefault="0011375A" w:rsidP="003F3BA7">
            <w:pPr>
              <w:rPr>
                <w:rFonts w:ascii="Arial" w:hAnsi="Arial" w:cs="Arial"/>
                <w:sz w:val="20"/>
                <w:szCs w:val="20"/>
              </w:rPr>
            </w:pPr>
            <w:r w:rsidRPr="009860EA">
              <w:rPr>
                <w:rFonts w:ascii="Arial" w:hAnsi="Arial" w:cs="Arial"/>
                <w:color w:val="000000"/>
                <w:position w:val="-2"/>
                <w:sz w:val="20"/>
                <w:szCs w:val="20"/>
              </w:rPr>
              <w:t>Ime in priimek: _____________________</w:t>
            </w:r>
          </w:p>
        </w:tc>
      </w:tr>
      <w:tr w:rsidR="008645D9" w:rsidRPr="009860EA" w:rsidTr="003F3BA7">
        <w:tc>
          <w:tcPr>
            <w:tcW w:w="4080" w:type="dxa"/>
            <w:tcMar>
              <w:top w:w="75" w:type="dxa"/>
              <w:bottom w:w="75" w:type="dxa"/>
            </w:tcMar>
            <w:vAlign w:val="center"/>
          </w:tcPr>
          <w:p w:rsidR="008645D9" w:rsidRPr="009860EA" w:rsidRDefault="008645D9" w:rsidP="003F3BA7">
            <w:pPr>
              <w:rPr>
                <w:rFonts w:ascii="Arial" w:hAnsi="Arial" w:cs="Arial"/>
                <w:color w:val="000000"/>
                <w:position w:val="-2"/>
                <w:sz w:val="20"/>
                <w:szCs w:val="20"/>
              </w:rPr>
            </w:pPr>
          </w:p>
        </w:tc>
        <w:tc>
          <w:tcPr>
            <w:tcW w:w="0" w:type="auto"/>
            <w:tcMar>
              <w:top w:w="75" w:type="dxa"/>
              <w:bottom w:w="75" w:type="dxa"/>
            </w:tcMar>
            <w:vAlign w:val="center"/>
          </w:tcPr>
          <w:p w:rsidR="008645D9" w:rsidRPr="009860EA" w:rsidRDefault="008645D9" w:rsidP="003F3BA7">
            <w:pPr>
              <w:rPr>
                <w:rFonts w:ascii="Arial" w:hAnsi="Arial" w:cs="Arial"/>
                <w:color w:val="000000"/>
                <w:position w:val="-2"/>
                <w:sz w:val="20"/>
                <w:szCs w:val="20"/>
              </w:rPr>
            </w:pPr>
            <w:r>
              <w:rPr>
                <w:rFonts w:ascii="Arial" w:hAnsi="Arial" w:cs="Arial"/>
                <w:color w:val="000000"/>
                <w:position w:val="-2"/>
                <w:sz w:val="20"/>
                <w:szCs w:val="20"/>
              </w:rPr>
              <w:t>Podpis:</w:t>
            </w:r>
          </w:p>
        </w:tc>
      </w:tr>
      <w:tr w:rsidR="00907321" w:rsidRPr="009860EA" w:rsidTr="003F3BA7">
        <w:tc>
          <w:tcPr>
            <w:tcW w:w="4080" w:type="dxa"/>
            <w:tcMar>
              <w:top w:w="75" w:type="dxa"/>
              <w:bottom w:w="75" w:type="dxa"/>
            </w:tcMar>
            <w:vAlign w:val="center"/>
          </w:tcPr>
          <w:p w:rsidR="00907321" w:rsidRPr="009860EA" w:rsidRDefault="00907321" w:rsidP="003F3BA7">
            <w:pPr>
              <w:rPr>
                <w:rFonts w:ascii="Arial" w:hAnsi="Arial" w:cs="Arial"/>
                <w:color w:val="000000"/>
                <w:position w:val="-2"/>
                <w:sz w:val="20"/>
                <w:szCs w:val="20"/>
              </w:rPr>
            </w:pPr>
          </w:p>
        </w:tc>
        <w:tc>
          <w:tcPr>
            <w:tcW w:w="0" w:type="auto"/>
            <w:tcMar>
              <w:top w:w="75" w:type="dxa"/>
              <w:bottom w:w="75" w:type="dxa"/>
            </w:tcMar>
            <w:vAlign w:val="center"/>
          </w:tcPr>
          <w:p w:rsidR="00907321" w:rsidRDefault="00907321" w:rsidP="003F3BA7">
            <w:pPr>
              <w:rPr>
                <w:rFonts w:ascii="Arial" w:hAnsi="Arial" w:cs="Arial"/>
                <w:color w:val="000000"/>
                <w:position w:val="-2"/>
                <w:sz w:val="20"/>
                <w:szCs w:val="20"/>
              </w:rPr>
            </w:pPr>
          </w:p>
        </w:tc>
      </w:tr>
    </w:tbl>
    <w:p w:rsidR="0011375A" w:rsidRPr="003545C5" w:rsidRDefault="0011375A" w:rsidP="003A4F4C">
      <w:pPr>
        <w:pStyle w:val="Naslov1"/>
        <w:pBdr>
          <w:top w:val="single" w:sz="36" w:space="1" w:color="7EFF09"/>
          <w:left w:val="single" w:sz="36" w:space="5" w:color="7EFF09"/>
          <w:bottom w:val="single" w:sz="36" w:space="1" w:color="7EFF09"/>
          <w:right w:val="single" w:sz="36" w:space="4" w:color="7EFF09"/>
        </w:pBdr>
        <w:spacing w:before="0" w:line="240" w:lineRule="auto"/>
        <w:jc w:val="left"/>
        <w:rPr>
          <w:rFonts w:eastAsiaTheme="minorHAnsi" w:cs="Arial"/>
          <w:b w:val="0"/>
          <w:bCs w:val="0"/>
          <w:color w:val="000000"/>
          <w:szCs w:val="20"/>
        </w:rPr>
        <w:sectPr w:rsidR="0011375A" w:rsidRPr="003545C5" w:rsidSect="00A87B26">
          <w:pgSz w:w="11906" w:h="16838"/>
          <w:pgMar w:top="1418" w:right="1418" w:bottom="1418" w:left="1418" w:header="567" w:footer="680" w:gutter="0"/>
          <w:cols w:space="708"/>
          <w:titlePg/>
          <w:docGrid w:linePitch="360"/>
        </w:sectPr>
      </w:pPr>
    </w:p>
    <w:p w:rsidR="00AA5637" w:rsidRPr="009860EA" w:rsidRDefault="00631811" w:rsidP="00D66E0C">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3" w:name="_Toc508974761"/>
      <w:r>
        <w:rPr>
          <w:rFonts w:cs="Arial"/>
          <w:szCs w:val="20"/>
        </w:rPr>
        <w:lastRenderedPageBreak/>
        <w:t xml:space="preserve">Spisek referenc </w:t>
      </w:r>
      <w:r w:rsidR="00AA5637" w:rsidRPr="009860EA">
        <w:rPr>
          <w:rFonts w:cs="Arial"/>
          <w:szCs w:val="20"/>
        </w:rPr>
        <w:t>gospodarskega subjekta</w:t>
      </w:r>
      <w:bookmarkEnd w:id="3"/>
    </w:p>
    <w:p w:rsidR="004344C8" w:rsidRDefault="004344C8" w:rsidP="00AA5637">
      <w:pPr>
        <w:spacing w:after="0" w:line="240" w:lineRule="auto"/>
        <w:jc w:val="both"/>
        <w:rPr>
          <w:rFonts w:ascii="Arial" w:hAnsi="Arial" w:cs="Arial"/>
          <w:color w:val="000000"/>
          <w:sz w:val="20"/>
          <w:szCs w:val="20"/>
        </w:rPr>
      </w:pPr>
    </w:p>
    <w:p w:rsidR="00AA5637" w:rsidRPr="009860EA" w:rsidRDefault="00AA5637" w:rsidP="00AA5637">
      <w:pPr>
        <w:spacing w:after="0" w:line="240" w:lineRule="auto"/>
        <w:jc w:val="both"/>
        <w:rPr>
          <w:rFonts w:ascii="Arial" w:hAnsi="Arial" w:cs="Arial"/>
          <w:color w:val="000000"/>
          <w:sz w:val="20"/>
          <w:szCs w:val="20"/>
        </w:rPr>
      </w:pPr>
      <w:r w:rsidRPr="006A0C78">
        <w:rPr>
          <w:rFonts w:ascii="Arial" w:hAnsi="Arial" w:cs="Arial"/>
          <w:b/>
          <w:color w:val="000000"/>
          <w:sz w:val="20"/>
          <w:szCs w:val="20"/>
        </w:rPr>
        <w:t>Naziv gospodarskega subjekta (nosilca reference)</w:t>
      </w:r>
      <w:r w:rsidRPr="009860EA">
        <w:rPr>
          <w:rFonts w:ascii="Arial" w:hAnsi="Arial" w:cs="Arial"/>
          <w:color w:val="000000"/>
          <w:sz w:val="20"/>
          <w:szCs w:val="20"/>
        </w:rPr>
        <w:t>: ___________________</w:t>
      </w:r>
      <w:r>
        <w:rPr>
          <w:rFonts w:ascii="Arial" w:hAnsi="Arial" w:cs="Arial"/>
          <w:color w:val="000000"/>
          <w:sz w:val="20"/>
          <w:szCs w:val="20"/>
        </w:rPr>
        <w:t>_______________________</w:t>
      </w:r>
      <w:r w:rsidRPr="009860EA">
        <w:rPr>
          <w:rFonts w:ascii="Arial" w:hAnsi="Arial" w:cs="Arial"/>
          <w:color w:val="000000"/>
          <w:sz w:val="20"/>
          <w:szCs w:val="20"/>
        </w:rPr>
        <w:t>______</w:t>
      </w:r>
    </w:p>
    <w:p w:rsidR="00AA5637" w:rsidRDefault="00AA5637" w:rsidP="00AA5637">
      <w:pPr>
        <w:spacing w:after="0" w:line="240" w:lineRule="auto"/>
        <w:jc w:val="both"/>
        <w:rPr>
          <w:rFonts w:ascii="Arial" w:hAnsi="Arial" w:cs="Arial"/>
          <w:sz w:val="20"/>
          <w:szCs w:val="20"/>
        </w:rPr>
      </w:pPr>
    </w:p>
    <w:tbl>
      <w:tblPr>
        <w:tblStyle w:val="TableGridPHPDOCX"/>
        <w:tblW w:w="14058" w:type="dxa"/>
        <w:tblInd w:w="112" w:type="dxa"/>
        <w:tblLook w:val="04A0" w:firstRow="1" w:lastRow="0" w:firstColumn="1" w:lastColumn="0" w:noHBand="0" w:noVBand="1"/>
      </w:tblPr>
      <w:tblGrid>
        <w:gridCol w:w="673"/>
        <w:gridCol w:w="2754"/>
        <w:gridCol w:w="5636"/>
        <w:gridCol w:w="1606"/>
        <w:gridCol w:w="3389"/>
      </w:tblGrid>
      <w:tr w:rsidR="00033E10" w:rsidRPr="00033E10" w:rsidTr="00E60D6E">
        <w:trPr>
          <w:trHeight w:val="1234"/>
        </w:trPr>
        <w:tc>
          <w:tcPr>
            <w:tcW w:w="0" w:type="auto"/>
            <w:shd w:val="clear" w:color="auto" w:fill="D9D9D9" w:themeFill="background1" w:themeFillShade="D9"/>
            <w:vAlign w:val="center"/>
          </w:tcPr>
          <w:p w:rsidR="00033E10" w:rsidRPr="00033E10" w:rsidRDefault="00033E10" w:rsidP="00033E10">
            <w:pPr>
              <w:jc w:val="center"/>
              <w:rPr>
                <w:rFonts w:ascii="Arial" w:hAnsi="Arial" w:cs="Arial"/>
                <w:b/>
                <w:bCs/>
                <w:color w:val="000000"/>
                <w:position w:val="-2"/>
                <w:sz w:val="20"/>
                <w:szCs w:val="20"/>
              </w:rPr>
            </w:pPr>
            <w:r w:rsidRPr="00033E10">
              <w:rPr>
                <w:rFonts w:ascii="Arial" w:hAnsi="Arial" w:cs="Arial"/>
                <w:b/>
                <w:bCs/>
                <w:color w:val="000000"/>
                <w:position w:val="-2"/>
                <w:sz w:val="20"/>
                <w:szCs w:val="20"/>
              </w:rPr>
              <w:t>ZAP. ŠT</w:t>
            </w:r>
          </w:p>
        </w:tc>
        <w:tc>
          <w:tcPr>
            <w:tcW w:w="2754" w:type="dxa"/>
            <w:shd w:val="clear" w:color="auto" w:fill="D9D9D9" w:themeFill="background1" w:themeFillShade="D9"/>
            <w:vAlign w:val="center"/>
          </w:tcPr>
          <w:p w:rsidR="00033E10" w:rsidRPr="00033E10" w:rsidRDefault="00033E10" w:rsidP="00033E10">
            <w:pPr>
              <w:jc w:val="center"/>
              <w:rPr>
                <w:rFonts w:ascii="Arial" w:hAnsi="Arial" w:cs="Arial"/>
                <w:b/>
                <w:bCs/>
                <w:color w:val="000000"/>
                <w:position w:val="-2"/>
                <w:sz w:val="20"/>
                <w:szCs w:val="20"/>
              </w:rPr>
            </w:pPr>
            <w:r w:rsidRPr="00033E10">
              <w:rPr>
                <w:rFonts w:ascii="Arial" w:hAnsi="Arial" w:cs="Arial"/>
                <w:b/>
                <w:bCs/>
                <w:color w:val="000000"/>
                <w:position w:val="-2"/>
                <w:sz w:val="20"/>
                <w:szCs w:val="20"/>
              </w:rPr>
              <w:t>REFERENČNI NAROČNIK</w:t>
            </w:r>
            <w:r w:rsidRPr="00033E10">
              <w:rPr>
                <w:rFonts w:ascii="Arial" w:hAnsi="Arial" w:cs="Arial"/>
                <w:b/>
                <w:bCs/>
                <w:color w:val="000000"/>
                <w:position w:val="-2"/>
                <w:sz w:val="20"/>
                <w:szCs w:val="20"/>
              </w:rPr>
              <w:br/>
            </w:r>
            <w:r w:rsidRPr="00D63C67">
              <w:rPr>
                <w:rFonts w:ascii="Arial" w:hAnsi="Arial" w:cs="Arial"/>
                <w:bCs/>
                <w:color w:val="000000"/>
                <w:position w:val="-2"/>
                <w:sz w:val="20"/>
                <w:szCs w:val="20"/>
              </w:rPr>
              <w:t>(naziv, naslov)</w:t>
            </w:r>
          </w:p>
        </w:tc>
        <w:tc>
          <w:tcPr>
            <w:tcW w:w="5636" w:type="dxa"/>
            <w:shd w:val="clear" w:color="auto" w:fill="D9D9D9" w:themeFill="background1" w:themeFillShade="D9"/>
            <w:vAlign w:val="center"/>
          </w:tcPr>
          <w:p w:rsidR="00033E10" w:rsidRPr="00033E10" w:rsidRDefault="00D63C67" w:rsidP="00033E10">
            <w:pPr>
              <w:jc w:val="center"/>
              <w:rPr>
                <w:rFonts w:ascii="Arial" w:hAnsi="Arial" w:cs="Arial"/>
                <w:b/>
                <w:bCs/>
                <w:color w:val="000000"/>
                <w:position w:val="-2"/>
                <w:sz w:val="20"/>
                <w:szCs w:val="20"/>
              </w:rPr>
            </w:pPr>
            <w:r w:rsidRPr="00D63C67">
              <w:rPr>
                <w:rFonts w:ascii="Arial" w:hAnsi="Arial" w:cs="Arial"/>
                <w:b/>
                <w:bCs/>
                <w:color w:val="000000"/>
                <w:position w:val="-2"/>
                <w:sz w:val="20"/>
                <w:szCs w:val="20"/>
              </w:rPr>
              <w:t>PREDMET REFERENCE – VRSTA POSLA</w:t>
            </w:r>
            <w:r w:rsidR="00033E10" w:rsidRPr="00033E10">
              <w:rPr>
                <w:rFonts w:ascii="Arial" w:hAnsi="Arial" w:cs="Arial"/>
                <w:b/>
                <w:bCs/>
                <w:color w:val="000000"/>
                <w:position w:val="-2"/>
                <w:sz w:val="20"/>
                <w:szCs w:val="20"/>
              </w:rPr>
              <w:t>:</w:t>
            </w:r>
          </w:p>
          <w:p w:rsidR="00BD3CE0" w:rsidRDefault="00E60D6E" w:rsidP="00596180">
            <w:pPr>
              <w:pStyle w:val="Odstavekseznama"/>
              <w:numPr>
                <w:ilvl w:val="0"/>
                <w:numId w:val="4"/>
              </w:numPr>
              <w:ind w:left="400"/>
              <w:jc w:val="both"/>
              <w:rPr>
                <w:rFonts w:ascii="Arial" w:hAnsi="Arial" w:cs="Arial"/>
                <w:bCs/>
                <w:color w:val="000000"/>
                <w:position w:val="-2"/>
                <w:sz w:val="20"/>
                <w:szCs w:val="20"/>
              </w:rPr>
            </w:pPr>
            <w:r>
              <w:rPr>
                <w:rFonts w:ascii="Arial" w:hAnsi="Arial" w:cs="Arial"/>
                <w:bCs/>
                <w:color w:val="000000"/>
                <w:position w:val="-2"/>
                <w:sz w:val="20"/>
                <w:szCs w:val="20"/>
              </w:rPr>
              <w:t>vrsta storitve (dobava in montaža</w:t>
            </w:r>
            <w:r w:rsidR="00BD3CE0">
              <w:rPr>
                <w:rFonts w:ascii="Arial" w:hAnsi="Arial" w:cs="Arial"/>
                <w:bCs/>
                <w:color w:val="000000"/>
                <w:position w:val="-2"/>
                <w:sz w:val="20"/>
                <w:szCs w:val="20"/>
              </w:rPr>
              <w:t>)</w:t>
            </w:r>
          </w:p>
          <w:p w:rsidR="00E60D6E" w:rsidRDefault="00BD3CE0" w:rsidP="00596180">
            <w:pPr>
              <w:pStyle w:val="Odstavekseznama"/>
              <w:numPr>
                <w:ilvl w:val="0"/>
                <w:numId w:val="4"/>
              </w:numPr>
              <w:ind w:left="400"/>
              <w:jc w:val="both"/>
              <w:rPr>
                <w:rFonts w:ascii="Arial" w:hAnsi="Arial" w:cs="Arial"/>
                <w:bCs/>
                <w:color w:val="000000"/>
                <w:position w:val="-2"/>
                <w:sz w:val="20"/>
                <w:szCs w:val="20"/>
              </w:rPr>
            </w:pPr>
            <w:r>
              <w:rPr>
                <w:rFonts w:ascii="Arial" w:hAnsi="Arial" w:cs="Arial"/>
                <w:bCs/>
                <w:color w:val="000000"/>
                <w:position w:val="-2"/>
                <w:sz w:val="20"/>
                <w:szCs w:val="20"/>
              </w:rPr>
              <w:t>vrsta pohištva (pisarniško, šolsko, vrtčevsko)</w:t>
            </w:r>
          </w:p>
          <w:p w:rsidR="00033E10" w:rsidRPr="00C857FA" w:rsidRDefault="00E44CF6" w:rsidP="00E44CF6">
            <w:pPr>
              <w:pStyle w:val="Odstavekseznama"/>
              <w:numPr>
                <w:ilvl w:val="0"/>
                <w:numId w:val="4"/>
              </w:numPr>
              <w:ind w:left="400"/>
              <w:jc w:val="both"/>
              <w:rPr>
                <w:rFonts w:ascii="Arial" w:hAnsi="Arial" w:cs="Arial"/>
                <w:bCs/>
                <w:color w:val="000000"/>
                <w:position w:val="-2"/>
                <w:sz w:val="20"/>
                <w:szCs w:val="20"/>
              </w:rPr>
            </w:pPr>
            <w:r w:rsidRPr="008C5B69">
              <w:rPr>
                <w:rFonts w:ascii="Arial" w:hAnsi="Arial" w:cs="Arial"/>
                <w:bCs/>
                <w:color w:val="000000"/>
                <w:position w:val="-2"/>
                <w:sz w:val="20"/>
                <w:szCs w:val="20"/>
              </w:rPr>
              <w:t>vrednost del brez DDV</w:t>
            </w:r>
          </w:p>
        </w:tc>
        <w:tc>
          <w:tcPr>
            <w:tcW w:w="1606" w:type="dxa"/>
            <w:shd w:val="clear" w:color="auto" w:fill="D9D9D9" w:themeFill="background1" w:themeFillShade="D9"/>
            <w:vAlign w:val="center"/>
          </w:tcPr>
          <w:p w:rsidR="00033E10" w:rsidRPr="00896EDF" w:rsidRDefault="00033E10" w:rsidP="00033E10">
            <w:pPr>
              <w:jc w:val="center"/>
              <w:rPr>
                <w:rFonts w:ascii="Arial" w:hAnsi="Arial" w:cs="Arial"/>
                <w:b/>
                <w:bCs/>
                <w:color w:val="000000"/>
                <w:position w:val="-2"/>
                <w:sz w:val="20"/>
                <w:szCs w:val="20"/>
              </w:rPr>
            </w:pPr>
            <w:r w:rsidRPr="00896EDF">
              <w:rPr>
                <w:rFonts w:ascii="Arial" w:hAnsi="Arial" w:cs="Arial"/>
                <w:b/>
                <w:bCs/>
                <w:color w:val="000000"/>
                <w:position w:val="-2"/>
                <w:sz w:val="20"/>
                <w:szCs w:val="20"/>
              </w:rPr>
              <w:t>ČAS REALIZACIJE</w:t>
            </w:r>
            <w:r w:rsidRPr="00247114">
              <w:rPr>
                <w:rStyle w:val="Sprotnaopomba-sklic"/>
                <w:b/>
                <w:bCs/>
                <w:position w:val="-2"/>
              </w:rPr>
              <w:footnoteReference w:id="1"/>
            </w:r>
          </w:p>
        </w:tc>
        <w:tc>
          <w:tcPr>
            <w:tcW w:w="3389" w:type="dxa"/>
            <w:shd w:val="clear" w:color="auto" w:fill="D9D9D9" w:themeFill="background1" w:themeFillShade="D9"/>
            <w:vAlign w:val="center"/>
          </w:tcPr>
          <w:p w:rsidR="00033E10" w:rsidRPr="00033E10" w:rsidRDefault="00033E10" w:rsidP="00033E10">
            <w:pPr>
              <w:jc w:val="center"/>
              <w:rPr>
                <w:rFonts w:ascii="Arial" w:hAnsi="Arial" w:cs="Arial"/>
                <w:b/>
                <w:bCs/>
                <w:color w:val="000000"/>
                <w:position w:val="-2"/>
                <w:sz w:val="20"/>
                <w:szCs w:val="20"/>
              </w:rPr>
            </w:pPr>
            <w:r w:rsidRPr="00033E10">
              <w:rPr>
                <w:rFonts w:ascii="Arial" w:hAnsi="Arial" w:cs="Arial"/>
                <w:b/>
                <w:bCs/>
                <w:color w:val="000000"/>
                <w:position w:val="-2"/>
                <w:sz w:val="20"/>
                <w:szCs w:val="20"/>
              </w:rPr>
              <w:t>KONTAKTNA OSEBA PRI NAROČNIKU</w:t>
            </w:r>
            <w:r w:rsidRPr="00033E10">
              <w:rPr>
                <w:rFonts w:ascii="Arial" w:hAnsi="Arial" w:cs="Arial"/>
                <w:b/>
                <w:bCs/>
                <w:color w:val="000000"/>
                <w:position w:val="-2"/>
                <w:sz w:val="20"/>
                <w:szCs w:val="20"/>
              </w:rPr>
              <w:br/>
            </w:r>
            <w:r w:rsidRPr="0061036C">
              <w:rPr>
                <w:rFonts w:ascii="Arial" w:hAnsi="Arial" w:cs="Arial"/>
                <w:bCs/>
                <w:color w:val="000000"/>
                <w:position w:val="-2"/>
                <w:sz w:val="20"/>
                <w:szCs w:val="20"/>
              </w:rPr>
              <w:t>(ime in priimek ter telefon in e-mail)</w:t>
            </w:r>
          </w:p>
        </w:tc>
      </w:tr>
      <w:tr w:rsidR="00B047EB" w:rsidRPr="009860EA" w:rsidTr="00E60D6E">
        <w:tblPrEx>
          <w:tblBorders>
            <w:top w:val="outset" w:sz="5" w:space="0" w:color="808080"/>
            <w:left w:val="outset" w:sz="5" w:space="0" w:color="808080"/>
            <w:bottom w:val="outset" w:sz="5" w:space="0" w:color="808080"/>
            <w:right w:val="outset" w:sz="5" w:space="0" w:color="808080"/>
          </w:tblBorders>
        </w:tblPrEx>
        <w:trPr>
          <w:trHeight w:val="17"/>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B047EB" w:rsidRDefault="00B047EB" w:rsidP="00B047EB">
            <w:pPr>
              <w:rPr>
                <w:rFonts w:ascii="Arial" w:hAnsi="Arial" w:cs="Arial"/>
                <w:sz w:val="20"/>
                <w:szCs w:val="20"/>
              </w:rPr>
            </w:pPr>
            <w:r w:rsidRPr="00B047EB">
              <w:rPr>
                <w:rFonts w:ascii="Arial" w:hAnsi="Arial" w:cs="Arial"/>
                <w:bCs/>
                <w:color w:val="000000"/>
                <w:position w:val="-2"/>
                <w:sz w:val="20"/>
                <w:szCs w:val="20"/>
              </w:rPr>
              <w:t>1</w:t>
            </w:r>
          </w:p>
        </w:tc>
        <w:tc>
          <w:tcPr>
            <w:tcW w:w="27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c>
          <w:tcPr>
            <w:tcW w:w="5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c>
          <w:tcPr>
            <w:tcW w:w="33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r>
      <w:tr w:rsidR="00B047EB" w:rsidRPr="009860EA" w:rsidTr="00E60D6E">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B047EB" w:rsidRDefault="00B047EB" w:rsidP="00B047EB">
            <w:pPr>
              <w:rPr>
                <w:rFonts w:ascii="Arial" w:hAnsi="Arial" w:cs="Arial"/>
                <w:sz w:val="20"/>
                <w:szCs w:val="20"/>
              </w:rPr>
            </w:pPr>
            <w:r w:rsidRPr="00B047EB">
              <w:rPr>
                <w:rFonts w:ascii="Arial" w:hAnsi="Arial" w:cs="Arial"/>
                <w:bCs/>
                <w:color w:val="000000"/>
                <w:position w:val="-2"/>
                <w:sz w:val="20"/>
                <w:szCs w:val="20"/>
              </w:rPr>
              <w:t>2</w:t>
            </w:r>
          </w:p>
        </w:tc>
        <w:tc>
          <w:tcPr>
            <w:tcW w:w="27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c>
          <w:tcPr>
            <w:tcW w:w="5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c>
          <w:tcPr>
            <w:tcW w:w="33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r>
      <w:tr w:rsidR="00B047EB" w:rsidRPr="009860EA" w:rsidTr="00E60D6E">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B047EB" w:rsidRDefault="00B047EB" w:rsidP="00B047EB">
            <w:pPr>
              <w:rPr>
                <w:rFonts w:ascii="Arial" w:hAnsi="Arial" w:cs="Arial"/>
                <w:sz w:val="20"/>
                <w:szCs w:val="20"/>
              </w:rPr>
            </w:pPr>
            <w:r w:rsidRPr="00B047EB">
              <w:rPr>
                <w:rFonts w:ascii="Arial" w:hAnsi="Arial" w:cs="Arial"/>
                <w:bCs/>
                <w:color w:val="000000"/>
                <w:position w:val="-2"/>
                <w:sz w:val="20"/>
                <w:szCs w:val="20"/>
              </w:rPr>
              <w:t>3</w:t>
            </w:r>
          </w:p>
        </w:tc>
        <w:tc>
          <w:tcPr>
            <w:tcW w:w="27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c>
          <w:tcPr>
            <w:tcW w:w="5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c>
          <w:tcPr>
            <w:tcW w:w="33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047EB" w:rsidRPr="009860EA" w:rsidRDefault="00B047EB" w:rsidP="00B047EB">
            <w:pPr>
              <w:rPr>
                <w:rFonts w:ascii="Arial" w:hAnsi="Arial" w:cs="Arial"/>
                <w:color w:val="000000"/>
                <w:position w:val="-2"/>
                <w:sz w:val="20"/>
                <w:szCs w:val="20"/>
              </w:rPr>
            </w:pPr>
          </w:p>
        </w:tc>
      </w:tr>
      <w:tr w:rsidR="00E60D6E" w:rsidRPr="009860EA" w:rsidTr="00E60D6E">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0D6E" w:rsidRPr="00B047EB" w:rsidRDefault="00E60D6E" w:rsidP="00B047EB">
            <w:pPr>
              <w:rPr>
                <w:rFonts w:ascii="Arial" w:hAnsi="Arial" w:cs="Arial"/>
                <w:bCs/>
                <w:color w:val="000000"/>
                <w:position w:val="-2"/>
                <w:sz w:val="20"/>
                <w:szCs w:val="20"/>
              </w:rPr>
            </w:pPr>
            <w:r>
              <w:rPr>
                <w:rFonts w:ascii="Arial" w:hAnsi="Arial" w:cs="Arial"/>
                <w:bCs/>
                <w:color w:val="000000"/>
                <w:position w:val="-2"/>
                <w:sz w:val="20"/>
                <w:szCs w:val="20"/>
              </w:rPr>
              <w:t>4</w:t>
            </w:r>
          </w:p>
        </w:tc>
        <w:tc>
          <w:tcPr>
            <w:tcW w:w="27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0D6E" w:rsidRPr="009860EA" w:rsidRDefault="00E60D6E" w:rsidP="00B047EB">
            <w:pPr>
              <w:rPr>
                <w:rFonts w:ascii="Arial" w:hAnsi="Arial" w:cs="Arial"/>
                <w:color w:val="000000"/>
                <w:position w:val="-2"/>
                <w:sz w:val="20"/>
                <w:szCs w:val="20"/>
              </w:rPr>
            </w:pPr>
          </w:p>
        </w:tc>
        <w:tc>
          <w:tcPr>
            <w:tcW w:w="56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0D6E" w:rsidRPr="009860EA" w:rsidRDefault="00E60D6E" w:rsidP="00B047EB">
            <w:pPr>
              <w:rPr>
                <w:rFonts w:ascii="Arial" w:hAnsi="Arial" w:cs="Arial"/>
                <w:color w:val="000000"/>
                <w:position w:val="-2"/>
                <w:sz w:val="20"/>
                <w:szCs w:val="20"/>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0D6E" w:rsidRPr="009860EA" w:rsidRDefault="00E60D6E" w:rsidP="00B047EB">
            <w:pPr>
              <w:rPr>
                <w:rFonts w:ascii="Arial" w:hAnsi="Arial" w:cs="Arial"/>
                <w:color w:val="000000"/>
                <w:position w:val="-2"/>
                <w:sz w:val="20"/>
                <w:szCs w:val="20"/>
              </w:rPr>
            </w:pPr>
          </w:p>
        </w:tc>
        <w:tc>
          <w:tcPr>
            <w:tcW w:w="33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0D6E" w:rsidRPr="009860EA" w:rsidRDefault="00E60D6E" w:rsidP="00B047EB">
            <w:pPr>
              <w:rPr>
                <w:rFonts w:ascii="Arial" w:hAnsi="Arial" w:cs="Arial"/>
                <w:color w:val="000000"/>
                <w:position w:val="-2"/>
                <w:sz w:val="20"/>
                <w:szCs w:val="20"/>
              </w:rPr>
            </w:pPr>
          </w:p>
        </w:tc>
      </w:tr>
    </w:tbl>
    <w:p w:rsidR="00E60D6E" w:rsidRDefault="00E60D6E" w:rsidP="00F73D09">
      <w:pPr>
        <w:spacing w:after="0" w:line="240" w:lineRule="auto"/>
        <w:jc w:val="both"/>
        <w:rPr>
          <w:rFonts w:ascii="Arial" w:hAnsi="Arial" w:cs="Arial"/>
          <w:color w:val="000000"/>
          <w:sz w:val="20"/>
          <w:szCs w:val="20"/>
        </w:rPr>
      </w:pPr>
    </w:p>
    <w:p w:rsidR="00F73D09" w:rsidRPr="00261856" w:rsidRDefault="00F73D09" w:rsidP="00F73D09">
      <w:pPr>
        <w:spacing w:after="0" w:line="240" w:lineRule="auto"/>
        <w:jc w:val="both"/>
        <w:rPr>
          <w:rFonts w:ascii="Arial" w:hAnsi="Arial" w:cs="Arial"/>
          <w:color w:val="000000"/>
          <w:sz w:val="20"/>
          <w:szCs w:val="20"/>
        </w:rPr>
      </w:pPr>
      <w:r w:rsidRPr="00261856">
        <w:rPr>
          <w:rFonts w:ascii="Arial" w:hAnsi="Arial" w:cs="Arial"/>
          <w:color w:val="000000"/>
          <w:sz w:val="20"/>
          <w:szCs w:val="20"/>
        </w:rPr>
        <w:t>Zahtevane referenc</w:t>
      </w:r>
      <w:r w:rsidR="00E60D6E">
        <w:rPr>
          <w:rFonts w:ascii="Arial" w:hAnsi="Arial" w:cs="Arial"/>
          <w:color w:val="000000"/>
          <w:sz w:val="20"/>
          <w:szCs w:val="20"/>
        </w:rPr>
        <w:t>e</w:t>
      </w:r>
      <w:r w:rsidRPr="00261856">
        <w:rPr>
          <w:rFonts w:ascii="Arial" w:hAnsi="Arial" w:cs="Arial"/>
          <w:color w:val="000000"/>
          <w:sz w:val="20"/>
          <w:szCs w:val="20"/>
        </w:rPr>
        <w:t>:</w:t>
      </w:r>
    </w:p>
    <w:p w:rsidR="00BD3CE0" w:rsidRDefault="00BD3CE0" w:rsidP="006D5E15">
      <w:pPr>
        <w:pStyle w:val="Odstavekseznama"/>
        <w:numPr>
          <w:ilvl w:val="0"/>
          <w:numId w:val="1"/>
        </w:numPr>
        <w:spacing w:after="0" w:line="240" w:lineRule="auto"/>
        <w:ind w:left="426"/>
        <w:jc w:val="both"/>
        <w:textAlignment w:val="center"/>
        <w:rPr>
          <w:rFonts w:ascii="Arial" w:hAnsi="Arial" w:cs="Arial"/>
          <w:color w:val="000000"/>
          <w:position w:val="-2"/>
          <w:sz w:val="20"/>
          <w:szCs w:val="20"/>
        </w:rPr>
      </w:pPr>
      <w:r>
        <w:rPr>
          <w:rFonts w:ascii="Arial" w:hAnsi="Arial" w:cs="Arial"/>
          <w:color w:val="000000"/>
          <w:position w:val="-2"/>
          <w:sz w:val="20"/>
          <w:szCs w:val="20"/>
        </w:rPr>
        <w:t>dobava in montaža pi</w:t>
      </w:r>
      <w:bookmarkStart w:id="4" w:name="_GoBack"/>
      <w:bookmarkEnd w:id="4"/>
      <w:r>
        <w:rPr>
          <w:rFonts w:ascii="Arial" w:hAnsi="Arial" w:cs="Arial"/>
          <w:color w:val="000000"/>
          <w:position w:val="-2"/>
          <w:sz w:val="20"/>
          <w:szCs w:val="20"/>
        </w:rPr>
        <w:t>sarniškega</w:t>
      </w:r>
      <w:r w:rsidR="00C060F1">
        <w:rPr>
          <w:rFonts w:ascii="Arial" w:hAnsi="Arial" w:cs="Arial"/>
          <w:color w:val="000000"/>
          <w:position w:val="-2"/>
          <w:sz w:val="20"/>
          <w:szCs w:val="20"/>
        </w:rPr>
        <w:t xml:space="preserve"> / šolskega / vrtčevskega </w:t>
      </w:r>
      <w:r>
        <w:rPr>
          <w:rFonts w:ascii="Arial" w:hAnsi="Arial" w:cs="Arial"/>
          <w:color w:val="000000"/>
          <w:position w:val="-2"/>
          <w:sz w:val="20"/>
          <w:szCs w:val="20"/>
        </w:rPr>
        <w:t>pohištva</w:t>
      </w:r>
    </w:p>
    <w:p w:rsidR="00BD3CE0" w:rsidRDefault="00BD3CE0" w:rsidP="006D5E15">
      <w:pPr>
        <w:pStyle w:val="Odstavekseznama"/>
        <w:numPr>
          <w:ilvl w:val="0"/>
          <w:numId w:val="1"/>
        </w:numPr>
        <w:spacing w:after="0" w:line="240" w:lineRule="auto"/>
        <w:ind w:left="426"/>
        <w:jc w:val="both"/>
        <w:textAlignment w:val="center"/>
        <w:rPr>
          <w:rFonts w:ascii="Arial" w:hAnsi="Arial" w:cs="Arial"/>
          <w:color w:val="000000"/>
          <w:position w:val="-2"/>
          <w:sz w:val="20"/>
          <w:szCs w:val="20"/>
        </w:rPr>
      </w:pPr>
      <w:r>
        <w:rPr>
          <w:rFonts w:ascii="Arial" w:hAnsi="Arial" w:cs="Arial"/>
          <w:color w:val="000000"/>
          <w:position w:val="-2"/>
          <w:sz w:val="20"/>
          <w:szCs w:val="20"/>
        </w:rPr>
        <w:t>v vrednosti najmanj 40.000,00 EUR brez DDV</w:t>
      </w:r>
    </w:p>
    <w:p w:rsidR="00F73D09" w:rsidRPr="00261856" w:rsidRDefault="00F73D09" w:rsidP="006D5E15">
      <w:pPr>
        <w:pStyle w:val="Odstavekseznama"/>
        <w:numPr>
          <w:ilvl w:val="0"/>
          <w:numId w:val="1"/>
        </w:numPr>
        <w:spacing w:after="0" w:line="240" w:lineRule="auto"/>
        <w:ind w:left="426"/>
        <w:jc w:val="both"/>
        <w:textAlignment w:val="center"/>
        <w:rPr>
          <w:rFonts w:ascii="Arial" w:hAnsi="Arial" w:cs="Arial"/>
          <w:color w:val="000000"/>
          <w:position w:val="-2"/>
          <w:sz w:val="20"/>
          <w:szCs w:val="20"/>
        </w:rPr>
      </w:pPr>
      <w:r w:rsidRPr="006E2FD3">
        <w:rPr>
          <w:rFonts w:ascii="Arial" w:hAnsi="Arial" w:cs="Arial"/>
          <w:color w:val="000000"/>
          <w:position w:val="-2"/>
          <w:sz w:val="20"/>
          <w:szCs w:val="20"/>
        </w:rPr>
        <w:t xml:space="preserve">referenčni posel </w:t>
      </w:r>
      <w:r w:rsidR="00FC32FF">
        <w:rPr>
          <w:rFonts w:ascii="Arial" w:hAnsi="Arial" w:cs="Arial"/>
          <w:color w:val="000000"/>
          <w:position w:val="-2"/>
          <w:sz w:val="20"/>
          <w:szCs w:val="20"/>
        </w:rPr>
        <w:t>j</w:t>
      </w:r>
      <w:r w:rsidRPr="006E2FD3">
        <w:rPr>
          <w:rFonts w:ascii="Arial" w:hAnsi="Arial" w:cs="Arial"/>
          <w:color w:val="000000"/>
          <w:position w:val="-2"/>
          <w:sz w:val="20"/>
          <w:szCs w:val="20"/>
        </w:rPr>
        <w:t>e bil uspešno izveden in z</w:t>
      </w:r>
      <w:r w:rsidRPr="00261856">
        <w:rPr>
          <w:rFonts w:ascii="Arial" w:hAnsi="Arial" w:cs="Arial"/>
          <w:color w:val="000000"/>
          <w:position w:val="-2"/>
          <w:sz w:val="20"/>
          <w:szCs w:val="20"/>
        </w:rPr>
        <w:t xml:space="preserve">aključen v </w:t>
      </w:r>
      <w:r w:rsidR="00FC32FF">
        <w:rPr>
          <w:rFonts w:ascii="Arial" w:hAnsi="Arial" w:cs="Arial"/>
          <w:color w:val="000000"/>
          <w:position w:val="-2"/>
          <w:sz w:val="20"/>
          <w:szCs w:val="20"/>
        </w:rPr>
        <w:t>zadnjih 5 letih</w:t>
      </w:r>
      <w:r w:rsidRPr="00261856">
        <w:rPr>
          <w:rFonts w:ascii="Arial" w:hAnsi="Arial" w:cs="Arial"/>
          <w:color w:val="000000"/>
          <w:position w:val="-2"/>
          <w:sz w:val="20"/>
          <w:szCs w:val="20"/>
        </w:rPr>
        <w:t xml:space="preserve"> do dneva objave tega javnega naročila,</w:t>
      </w:r>
    </w:p>
    <w:p w:rsidR="006D5E15" w:rsidRDefault="00F73D09" w:rsidP="00AA5637">
      <w:pPr>
        <w:pStyle w:val="Odstavekseznama"/>
        <w:numPr>
          <w:ilvl w:val="0"/>
          <w:numId w:val="1"/>
        </w:numPr>
        <w:spacing w:after="0" w:line="240" w:lineRule="auto"/>
        <w:ind w:left="426"/>
        <w:jc w:val="both"/>
        <w:textAlignment w:val="center"/>
        <w:rPr>
          <w:rFonts w:ascii="Arial" w:hAnsi="Arial" w:cs="Arial"/>
          <w:color w:val="000000"/>
          <w:position w:val="-2"/>
          <w:sz w:val="20"/>
          <w:szCs w:val="20"/>
        </w:rPr>
      </w:pPr>
      <w:r w:rsidRPr="00261856">
        <w:rPr>
          <w:rFonts w:ascii="Arial" w:hAnsi="Arial" w:cs="Arial"/>
          <w:color w:val="000000"/>
          <w:position w:val="-2"/>
          <w:sz w:val="20"/>
          <w:szCs w:val="20"/>
        </w:rPr>
        <w:t>na referenčnem objektu gospodarskemu subjektu ni bilo unovčeno finančno zavarovanje za dobro izvedbo del, odpravo napak in zavarovanje odgovornosti, ni bila zaračunana pogodbena kazen, referenčni naročnik ni naročil nadomestne storitve pri drugem izvajalcu in ni zaradi krivdnega razloga na strani izvajalca odpovedal pogodbe ipd.</w:t>
      </w:r>
    </w:p>
    <w:p w:rsidR="006D5E15" w:rsidRDefault="006D5E15" w:rsidP="006D5E15">
      <w:pPr>
        <w:spacing w:after="0" w:line="240" w:lineRule="auto"/>
        <w:ind w:left="66"/>
        <w:jc w:val="both"/>
        <w:textAlignment w:val="center"/>
        <w:rPr>
          <w:rFonts w:ascii="Arial" w:hAnsi="Arial" w:cs="Arial"/>
          <w:color w:val="000000"/>
          <w:sz w:val="20"/>
          <w:szCs w:val="20"/>
        </w:rPr>
      </w:pPr>
    </w:p>
    <w:p w:rsidR="00017DF1" w:rsidRDefault="00AA5637" w:rsidP="006D5E15">
      <w:pPr>
        <w:spacing w:after="0" w:line="240" w:lineRule="auto"/>
        <w:ind w:left="66"/>
        <w:jc w:val="both"/>
        <w:textAlignment w:val="center"/>
        <w:rPr>
          <w:rFonts w:ascii="Arial" w:hAnsi="Arial" w:cs="Arial"/>
          <w:color w:val="000000"/>
          <w:sz w:val="20"/>
          <w:szCs w:val="20"/>
        </w:rPr>
      </w:pPr>
      <w:r w:rsidRPr="006D5E15">
        <w:rPr>
          <w:rFonts w:ascii="Arial" w:hAnsi="Arial" w:cs="Arial"/>
          <w:color w:val="000000"/>
          <w:sz w:val="20"/>
          <w:szCs w:val="20"/>
        </w:rPr>
        <w:t>Za naročnika referenčnega dela se šteje naročnik – investitor referenčnega dela – s katerim je imel ponudnik sklenjeno pogodbo za referenčno delo.</w:t>
      </w:r>
      <w:r w:rsidR="004344C8" w:rsidRPr="006D5E15">
        <w:rPr>
          <w:rFonts w:ascii="Arial" w:hAnsi="Arial" w:cs="Arial"/>
          <w:color w:val="000000"/>
          <w:sz w:val="20"/>
          <w:szCs w:val="20"/>
        </w:rPr>
        <w:t xml:space="preserve"> </w:t>
      </w:r>
      <w:r w:rsidR="00B727BA" w:rsidRPr="006D5E15">
        <w:rPr>
          <w:rFonts w:ascii="Arial" w:hAnsi="Arial" w:cs="Arial"/>
          <w:color w:val="000000"/>
          <w:sz w:val="20"/>
          <w:szCs w:val="20"/>
        </w:rPr>
        <w:t>Naročnik bo upošteval izključno že zaključene posle</w:t>
      </w:r>
      <w:r w:rsidRPr="006D5E15">
        <w:rPr>
          <w:rFonts w:ascii="Arial" w:hAnsi="Arial" w:cs="Arial"/>
          <w:color w:val="000000"/>
          <w:sz w:val="20"/>
          <w:szCs w:val="20"/>
        </w:rPr>
        <w:t>.</w:t>
      </w:r>
    </w:p>
    <w:tbl>
      <w:tblPr>
        <w:tblStyle w:val="NormalTablePHPDOCX"/>
        <w:tblW w:w="8745" w:type="dxa"/>
        <w:jc w:val="right"/>
        <w:tblLook w:val="04A0" w:firstRow="1" w:lastRow="0" w:firstColumn="1" w:lastColumn="0" w:noHBand="0" w:noVBand="1"/>
      </w:tblPr>
      <w:tblGrid>
        <w:gridCol w:w="4080"/>
        <w:gridCol w:w="4665"/>
      </w:tblGrid>
      <w:tr w:rsidR="00AA5637" w:rsidRPr="009860EA" w:rsidTr="003F3BA7">
        <w:trPr>
          <w:jc w:val="right"/>
        </w:trPr>
        <w:tc>
          <w:tcPr>
            <w:tcW w:w="4080" w:type="dxa"/>
            <w:tcMar>
              <w:top w:w="75" w:type="dxa"/>
              <w:bottom w:w="75" w:type="dxa"/>
            </w:tcMar>
            <w:vAlign w:val="center"/>
          </w:tcPr>
          <w:p w:rsidR="00AA5637" w:rsidRPr="009860EA" w:rsidRDefault="00AA5637" w:rsidP="003F3BA7">
            <w:pPr>
              <w:rPr>
                <w:rFonts w:ascii="Arial" w:hAnsi="Arial" w:cs="Arial"/>
                <w:sz w:val="20"/>
                <w:szCs w:val="20"/>
              </w:rPr>
            </w:pPr>
            <w:r w:rsidRPr="009860EA">
              <w:rPr>
                <w:rFonts w:ascii="Arial" w:hAnsi="Arial" w:cs="Arial"/>
                <w:color w:val="000000"/>
                <w:sz w:val="20"/>
                <w:szCs w:val="20"/>
              </w:rPr>
              <w:t> </w:t>
            </w:r>
            <w:r w:rsidRPr="009860EA">
              <w:rPr>
                <w:rFonts w:ascii="Arial" w:hAnsi="Arial" w:cs="Arial"/>
                <w:color w:val="000000"/>
                <w:position w:val="-2"/>
                <w:sz w:val="20"/>
                <w:szCs w:val="20"/>
              </w:rPr>
              <w:t>Kraj in datum:</w:t>
            </w:r>
            <w:r>
              <w:rPr>
                <w:rFonts w:ascii="Arial" w:hAnsi="Arial" w:cs="Arial"/>
                <w:color w:val="000000"/>
                <w:position w:val="-2"/>
                <w:sz w:val="20"/>
                <w:szCs w:val="20"/>
              </w:rPr>
              <w:t>______________________</w:t>
            </w:r>
          </w:p>
        </w:tc>
        <w:tc>
          <w:tcPr>
            <w:tcW w:w="0" w:type="auto"/>
            <w:tcMar>
              <w:top w:w="75" w:type="dxa"/>
              <w:bottom w:w="75" w:type="dxa"/>
            </w:tcMar>
            <w:vAlign w:val="center"/>
          </w:tcPr>
          <w:p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Ime in priimek: _____________________</w:t>
            </w:r>
          </w:p>
        </w:tc>
      </w:tr>
    </w:tbl>
    <w:p w:rsidR="00F01071" w:rsidRDefault="00F01071" w:rsidP="00DE170D">
      <w:pPr>
        <w:tabs>
          <w:tab w:val="left" w:pos="4188"/>
        </w:tabs>
        <w:ind w:left="108"/>
        <w:rPr>
          <w:rFonts w:ascii="Arial" w:hAnsi="Arial" w:cs="Arial"/>
          <w:color w:val="000000"/>
          <w:position w:val="-2"/>
          <w:sz w:val="20"/>
          <w:szCs w:val="20"/>
        </w:rPr>
        <w:sectPr w:rsidR="00F01071" w:rsidSect="00F5082F">
          <w:footerReference w:type="default" r:id="rId11"/>
          <w:footerReference w:type="first" r:id="rId12"/>
          <w:pgSz w:w="16838" w:h="11906" w:orient="landscape"/>
          <w:pgMar w:top="1418" w:right="1418" w:bottom="1134" w:left="1418" w:header="567" w:footer="329" w:gutter="0"/>
          <w:cols w:space="708"/>
          <w:titlePg/>
          <w:docGrid w:linePitch="360"/>
        </w:sectPr>
      </w:pPr>
    </w:p>
    <w:p w:rsidR="003F303A" w:rsidRPr="009860EA" w:rsidRDefault="003F303A" w:rsidP="00E33219">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5" w:name="_Toc508974762"/>
      <w:r w:rsidRPr="009860EA">
        <w:rPr>
          <w:rFonts w:cs="Arial"/>
          <w:szCs w:val="20"/>
        </w:rPr>
        <w:lastRenderedPageBreak/>
        <w:t>Potrdilo o dobro opravljenem delu</w:t>
      </w:r>
      <w:bookmarkEnd w:id="5"/>
    </w:p>
    <w:tbl>
      <w:tblPr>
        <w:tblStyle w:val="NormalTablePHPDOCX"/>
        <w:tblW w:w="8670" w:type="dxa"/>
        <w:tblInd w:w="108" w:type="dxa"/>
        <w:tblLook w:val="04A0" w:firstRow="1" w:lastRow="0" w:firstColumn="1" w:lastColumn="0" w:noHBand="0" w:noVBand="1"/>
      </w:tblPr>
      <w:tblGrid>
        <w:gridCol w:w="2977"/>
        <w:gridCol w:w="5693"/>
      </w:tblGrid>
      <w:tr w:rsidR="003F303A" w:rsidRPr="00851B33" w:rsidTr="00E13A8E">
        <w:tc>
          <w:tcPr>
            <w:tcW w:w="297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303A" w:rsidRPr="00851B33" w:rsidRDefault="003F303A" w:rsidP="00E13A8E">
            <w:pPr>
              <w:rPr>
                <w:rFonts w:ascii="Arial" w:hAnsi="Arial" w:cs="Arial"/>
                <w:sz w:val="20"/>
                <w:szCs w:val="20"/>
              </w:rPr>
            </w:pPr>
            <w:r w:rsidRPr="00851B33">
              <w:rPr>
                <w:rFonts w:ascii="Arial" w:hAnsi="Arial" w:cs="Arial"/>
                <w:color w:val="000000"/>
                <w:sz w:val="20"/>
                <w:szCs w:val="20"/>
              </w:rPr>
              <w:t> </w:t>
            </w:r>
            <w:r w:rsidRPr="00851B33">
              <w:rPr>
                <w:rFonts w:ascii="Arial" w:hAnsi="Arial" w:cs="Arial"/>
                <w:b/>
                <w:bCs/>
                <w:color w:val="000000"/>
                <w:position w:val="-2"/>
                <w:sz w:val="20"/>
                <w:szCs w:val="20"/>
                <w:shd w:val="clear" w:color="auto" w:fill="CCCCCC"/>
              </w:rPr>
              <w:t xml:space="preserve">Naziv </w:t>
            </w:r>
            <w:r>
              <w:rPr>
                <w:rFonts w:ascii="Arial" w:hAnsi="Arial" w:cs="Arial"/>
                <w:b/>
                <w:bCs/>
                <w:color w:val="000000"/>
                <w:position w:val="-2"/>
                <w:sz w:val="20"/>
                <w:szCs w:val="20"/>
                <w:shd w:val="clear" w:color="auto" w:fill="CCCCCC"/>
              </w:rPr>
              <w:t>potrjevalca ponudbe</w:t>
            </w:r>
            <w:r w:rsidRPr="00851B33">
              <w:rPr>
                <w:rFonts w:ascii="Arial" w:hAnsi="Arial" w:cs="Arial"/>
                <w:b/>
                <w:bCs/>
                <w:color w:val="000000"/>
                <w:position w:val="-2"/>
                <w:sz w:val="20"/>
                <w:szCs w:val="20"/>
                <w:shd w:val="clear" w:color="auto" w:fill="CCCCCC"/>
              </w:rPr>
              <w:t>:</w:t>
            </w:r>
          </w:p>
        </w:tc>
        <w:tc>
          <w:tcPr>
            <w:tcW w:w="569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303A" w:rsidRPr="00851B33" w:rsidRDefault="003F303A" w:rsidP="00E13A8E">
            <w:pPr>
              <w:rPr>
                <w:rFonts w:ascii="Arial" w:hAnsi="Arial" w:cs="Arial"/>
                <w:sz w:val="20"/>
                <w:szCs w:val="20"/>
              </w:rPr>
            </w:pPr>
            <w:r w:rsidRPr="00851B33">
              <w:rPr>
                <w:rFonts w:ascii="Arial" w:hAnsi="Arial" w:cs="Arial"/>
                <w:color w:val="000000"/>
                <w:position w:val="-2"/>
                <w:sz w:val="20"/>
                <w:szCs w:val="20"/>
              </w:rPr>
              <w:t> </w:t>
            </w:r>
          </w:p>
        </w:tc>
      </w:tr>
      <w:tr w:rsidR="003F303A" w:rsidRPr="00851B33" w:rsidTr="00E13A8E">
        <w:tc>
          <w:tcPr>
            <w:tcW w:w="297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303A" w:rsidRPr="00851B33" w:rsidRDefault="003F303A" w:rsidP="00E13A8E">
            <w:pPr>
              <w:rPr>
                <w:rFonts w:ascii="Arial" w:hAnsi="Arial" w:cs="Arial"/>
                <w:sz w:val="20"/>
                <w:szCs w:val="20"/>
              </w:rPr>
            </w:pPr>
            <w:r w:rsidRPr="00851B33">
              <w:rPr>
                <w:rFonts w:ascii="Arial" w:hAnsi="Arial" w:cs="Arial"/>
                <w:b/>
                <w:bCs/>
                <w:color w:val="000000"/>
                <w:position w:val="-2"/>
                <w:sz w:val="20"/>
                <w:szCs w:val="20"/>
                <w:shd w:val="clear" w:color="auto" w:fill="CCCCCC"/>
              </w:rPr>
              <w:t xml:space="preserve">Naslov </w:t>
            </w:r>
            <w:r>
              <w:rPr>
                <w:rFonts w:ascii="Arial" w:hAnsi="Arial" w:cs="Arial"/>
                <w:b/>
                <w:bCs/>
                <w:color w:val="000000"/>
                <w:position w:val="-2"/>
                <w:sz w:val="20"/>
                <w:szCs w:val="20"/>
                <w:shd w:val="clear" w:color="auto" w:fill="CCCCCC"/>
              </w:rPr>
              <w:t>potrjevalca ponudbe</w:t>
            </w:r>
            <w:r w:rsidRPr="00851B33">
              <w:rPr>
                <w:rFonts w:ascii="Arial" w:hAnsi="Arial" w:cs="Arial"/>
                <w:b/>
                <w:bCs/>
                <w:color w:val="000000"/>
                <w:position w:val="-2"/>
                <w:sz w:val="20"/>
                <w:szCs w:val="20"/>
                <w:shd w:val="clear" w:color="auto" w:fill="CCCCCC"/>
              </w:rPr>
              <w:t>:</w:t>
            </w:r>
          </w:p>
        </w:tc>
        <w:tc>
          <w:tcPr>
            <w:tcW w:w="569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303A" w:rsidRPr="00851B33" w:rsidRDefault="003F303A" w:rsidP="00E13A8E">
            <w:pPr>
              <w:rPr>
                <w:rFonts w:ascii="Arial" w:hAnsi="Arial" w:cs="Arial"/>
                <w:sz w:val="20"/>
                <w:szCs w:val="20"/>
              </w:rPr>
            </w:pPr>
            <w:r w:rsidRPr="00851B33">
              <w:rPr>
                <w:rFonts w:ascii="Arial" w:hAnsi="Arial" w:cs="Arial"/>
                <w:color w:val="000000"/>
                <w:position w:val="-2"/>
                <w:sz w:val="20"/>
                <w:szCs w:val="20"/>
              </w:rPr>
              <w:t> </w:t>
            </w:r>
          </w:p>
        </w:tc>
      </w:tr>
      <w:tr w:rsidR="003F303A" w:rsidRPr="00851B33" w:rsidTr="00E13A8E">
        <w:tc>
          <w:tcPr>
            <w:tcW w:w="297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303A" w:rsidRPr="00851B33" w:rsidRDefault="003F303A" w:rsidP="00E13A8E">
            <w:pPr>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I</w:t>
            </w:r>
            <w:r w:rsidRPr="00D309A6">
              <w:rPr>
                <w:rFonts w:ascii="Arial" w:hAnsi="Arial" w:cs="Arial"/>
                <w:b/>
                <w:bCs/>
                <w:color w:val="000000"/>
                <w:position w:val="-2"/>
                <w:sz w:val="20"/>
                <w:szCs w:val="20"/>
                <w:shd w:val="clear" w:color="auto" w:fill="CCCCCC"/>
              </w:rPr>
              <w:t>me in priimek, telefon, elektronska pošta kontaktne osebe:</w:t>
            </w:r>
          </w:p>
        </w:tc>
        <w:tc>
          <w:tcPr>
            <w:tcW w:w="569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303A" w:rsidRPr="00851B33" w:rsidRDefault="003F303A" w:rsidP="00E13A8E">
            <w:pPr>
              <w:rPr>
                <w:rFonts w:ascii="Arial" w:hAnsi="Arial" w:cs="Arial"/>
                <w:color w:val="000000"/>
                <w:position w:val="-2"/>
                <w:sz w:val="20"/>
                <w:szCs w:val="20"/>
              </w:rPr>
            </w:pPr>
          </w:p>
        </w:tc>
      </w:tr>
    </w:tbl>
    <w:p w:rsidR="00BD3CE0" w:rsidRDefault="00BD3CE0" w:rsidP="003F303A">
      <w:pPr>
        <w:shd w:val="clear" w:color="auto" w:fill="FFFFFF"/>
        <w:spacing w:after="0" w:line="240" w:lineRule="auto"/>
        <w:jc w:val="both"/>
        <w:rPr>
          <w:rFonts w:ascii="Arial" w:hAnsi="Arial" w:cs="Arial"/>
          <w:sz w:val="20"/>
          <w:szCs w:val="20"/>
          <w:shd w:val="clear" w:color="auto" w:fill="FFFFFF"/>
        </w:rPr>
      </w:pPr>
    </w:p>
    <w:p w:rsidR="003F303A" w:rsidRDefault="003F303A" w:rsidP="003F303A">
      <w:pPr>
        <w:shd w:val="clear" w:color="auto" w:fill="FFFFFF"/>
        <w:spacing w:after="0" w:line="240" w:lineRule="auto"/>
        <w:jc w:val="both"/>
        <w:rPr>
          <w:rFonts w:ascii="Arial" w:hAnsi="Arial" w:cs="Arial"/>
          <w:sz w:val="20"/>
          <w:szCs w:val="20"/>
          <w:shd w:val="clear" w:color="auto" w:fill="FFFFFF"/>
        </w:rPr>
      </w:pPr>
      <w:r w:rsidRPr="00337E7E">
        <w:rPr>
          <w:rFonts w:ascii="Arial" w:hAnsi="Arial" w:cs="Arial"/>
          <w:sz w:val="20"/>
          <w:szCs w:val="20"/>
          <w:shd w:val="clear" w:color="auto" w:fill="FFFFFF"/>
        </w:rPr>
        <w:t>v zvezi z javnim naročilom »</w:t>
      </w:r>
      <w:r w:rsidR="00BD3CE0">
        <w:rPr>
          <w:rFonts w:ascii="Arial" w:hAnsi="Arial" w:cs="Arial"/>
          <w:color w:val="000000"/>
          <w:sz w:val="20"/>
        </w:rPr>
        <w:t>Dobava in montaža šolske opreme v prizidek 1 k OŠ Križe</w:t>
      </w:r>
      <w:r>
        <w:rPr>
          <w:rFonts w:ascii="Arial" w:hAnsi="Arial" w:cs="Arial"/>
          <w:color w:val="000000"/>
          <w:sz w:val="20"/>
        </w:rPr>
        <w:t xml:space="preserve">, pri katerem se upoštevajo </w:t>
      </w:r>
      <w:proofErr w:type="spellStart"/>
      <w:r>
        <w:rPr>
          <w:rFonts w:ascii="Arial" w:hAnsi="Arial" w:cs="Arial"/>
          <w:color w:val="000000"/>
          <w:sz w:val="20"/>
        </w:rPr>
        <w:t>okoljski</w:t>
      </w:r>
      <w:proofErr w:type="spellEnd"/>
      <w:r>
        <w:rPr>
          <w:rFonts w:ascii="Arial" w:hAnsi="Arial" w:cs="Arial"/>
          <w:color w:val="000000"/>
          <w:sz w:val="20"/>
        </w:rPr>
        <w:t xml:space="preserve"> vidiki</w:t>
      </w:r>
      <w:r w:rsidRPr="00337E7E">
        <w:rPr>
          <w:rFonts w:ascii="Arial" w:hAnsi="Arial" w:cs="Arial"/>
          <w:sz w:val="20"/>
          <w:szCs w:val="20"/>
          <w:shd w:val="clear" w:color="auto" w:fill="FFFFFF"/>
        </w:rPr>
        <w:t>«,</w:t>
      </w:r>
      <w:r>
        <w:rPr>
          <w:rFonts w:ascii="Arial" w:hAnsi="Arial" w:cs="Arial"/>
          <w:sz w:val="20"/>
          <w:szCs w:val="20"/>
          <w:shd w:val="clear" w:color="auto" w:fill="FFFFFF"/>
        </w:rPr>
        <w:t xml:space="preserve"> izdajamo naslednje</w:t>
      </w:r>
    </w:p>
    <w:p w:rsidR="003F303A" w:rsidRPr="00337E7E" w:rsidRDefault="003F303A" w:rsidP="003F303A">
      <w:pPr>
        <w:shd w:val="clear" w:color="auto" w:fill="FFFFFF"/>
        <w:spacing w:after="0" w:line="240" w:lineRule="auto"/>
        <w:jc w:val="both"/>
        <w:rPr>
          <w:rFonts w:ascii="Arial" w:hAnsi="Arial" w:cs="Arial"/>
          <w:sz w:val="20"/>
          <w:szCs w:val="20"/>
          <w:shd w:val="clear" w:color="auto" w:fill="FFFFFF"/>
        </w:rPr>
      </w:pPr>
    </w:p>
    <w:p w:rsidR="003F303A" w:rsidRPr="009860EA" w:rsidRDefault="003F303A" w:rsidP="003F303A">
      <w:pPr>
        <w:shd w:val="clear" w:color="auto" w:fill="FFFFFF"/>
        <w:spacing w:after="0" w:line="240" w:lineRule="auto"/>
        <w:jc w:val="center"/>
        <w:rPr>
          <w:rFonts w:ascii="Arial" w:hAnsi="Arial" w:cs="Arial"/>
          <w:sz w:val="20"/>
          <w:szCs w:val="20"/>
        </w:rPr>
      </w:pPr>
      <w:r w:rsidRPr="009860EA">
        <w:rPr>
          <w:rFonts w:ascii="Arial" w:hAnsi="Arial" w:cs="Arial"/>
          <w:b/>
          <w:bCs/>
          <w:sz w:val="20"/>
          <w:szCs w:val="20"/>
          <w:shd w:val="clear" w:color="auto" w:fill="FFFFFF"/>
        </w:rPr>
        <w:t xml:space="preserve"> POTRDILO REFERENCE</w:t>
      </w:r>
    </w:p>
    <w:p w:rsidR="00BD3CE0" w:rsidRDefault="00BD3CE0" w:rsidP="003F303A">
      <w:pPr>
        <w:shd w:val="clear" w:color="auto" w:fill="FFFFFF"/>
        <w:spacing w:after="0" w:line="240" w:lineRule="auto"/>
        <w:jc w:val="both"/>
        <w:rPr>
          <w:rFonts w:ascii="Arial" w:hAnsi="Arial" w:cs="Arial"/>
          <w:sz w:val="20"/>
          <w:szCs w:val="20"/>
          <w:shd w:val="clear" w:color="auto" w:fill="FFFFFF"/>
        </w:rPr>
      </w:pPr>
    </w:p>
    <w:p w:rsidR="003F303A" w:rsidRDefault="003F303A" w:rsidP="003F303A">
      <w:pPr>
        <w:shd w:val="clear" w:color="auto" w:fill="FFFFFF"/>
        <w:spacing w:after="0" w:line="240" w:lineRule="auto"/>
        <w:jc w:val="both"/>
        <w:rPr>
          <w:rFonts w:ascii="Arial" w:hAnsi="Arial" w:cs="Arial"/>
          <w:sz w:val="20"/>
          <w:szCs w:val="20"/>
          <w:shd w:val="clear" w:color="auto" w:fill="FFFFFF"/>
        </w:rPr>
      </w:pPr>
      <w:r>
        <w:rPr>
          <w:rFonts w:ascii="Arial" w:hAnsi="Arial" w:cs="Arial"/>
          <w:sz w:val="20"/>
          <w:szCs w:val="20"/>
          <w:shd w:val="clear" w:color="auto" w:fill="FFFFFF"/>
        </w:rPr>
        <w:t>I</w:t>
      </w:r>
      <w:r w:rsidRPr="009860EA">
        <w:rPr>
          <w:rFonts w:ascii="Arial" w:hAnsi="Arial" w:cs="Arial"/>
          <w:sz w:val="20"/>
          <w:szCs w:val="20"/>
          <w:shd w:val="clear" w:color="auto" w:fill="FFFFFF"/>
        </w:rPr>
        <w:t>zjavljamo, da je</w:t>
      </w:r>
    </w:p>
    <w:p w:rsidR="00D15E23" w:rsidRPr="009860EA" w:rsidRDefault="00D15E23" w:rsidP="003F303A">
      <w:pPr>
        <w:shd w:val="clear" w:color="auto" w:fill="FFFFFF"/>
        <w:spacing w:after="0" w:line="240" w:lineRule="auto"/>
        <w:jc w:val="both"/>
        <w:rPr>
          <w:rFonts w:ascii="Arial" w:hAnsi="Arial" w:cs="Arial"/>
          <w:sz w:val="20"/>
          <w:szCs w:val="20"/>
        </w:rPr>
      </w:pPr>
    </w:p>
    <w:tbl>
      <w:tblPr>
        <w:tblStyle w:val="TableGridPHPDOCX"/>
        <w:tblW w:w="8944"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002"/>
        <w:gridCol w:w="5942"/>
      </w:tblGrid>
      <w:tr w:rsidR="003F303A" w:rsidRPr="009860EA" w:rsidTr="00E13A8E">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rsidR="003F303A" w:rsidRPr="00D15E23" w:rsidRDefault="003F303A" w:rsidP="00E13A8E">
            <w:pPr>
              <w:rPr>
                <w:rFonts w:ascii="Arial" w:hAnsi="Arial" w:cs="Arial"/>
                <w:color w:val="000000"/>
                <w:sz w:val="20"/>
                <w:szCs w:val="20"/>
              </w:rPr>
            </w:pPr>
            <w:r w:rsidRPr="00D15E23">
              <w:rPr>
                <w:rFonts w:ascii="Arial" w:hAnsi="Arial" w:cs="Arial"/>
                <w:color w:val="000000"/>
                <w:sz w:val="20"/>
                <w:szCs w:val="20"/>
              </w:rPr>
              <w:t>gospodarski subjekt</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303A" w:rsidRPr="00091198" w:rsidRDefault="003F303A" w:rsidP="00E13A8E">
            <w:pPr>
              <w:rPr>
                <w:rFonts w:ascii="Arial" w:hAnsi="Arial" w:cs="Arial"/>
                <w:sz w:val="20"/>
                <w:szCs w:val="20"/>
              </w:rPr>
            </w:pPr>
            <w:r w:rsidRPr="00091198">
              <w:rPr>
                <w:rFonts w:ascii="Arial" w:hAnsi="Arial" w:cs="Arial"/>
                <w:position w:val="-2"/>
                <w:sz w:val="20"/>
                <w:szCs w:val="20"/>
                <w:shd w:val="clear" w:color="auto" w:fill="FFFFFF"/>
              </w:rPr>
              <w:t> </w:t>
            </w:r>
          </w:p>
        </w:tc>
      </w:tr>
      <w:tr w:rsidR="003F303A" w:rsidRPr="009860EA" w:rsidTr="00E33219">
        <w:trPr>
          <w:trHeight w:val="18"/>
        </w:trPr>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rsidR="003F303A" w:rsidRPr="0033655F" w:rsidRDefault="00E33219" w:rsidP="00E33219">
            <w:pPr>
              <w:rPr>
                <w:rFonts w:ascii="Arial" w:hAnsi="Arial" w:cs="Arial"/>
                <w:color w:val="000000"/>
                <w:sz w:val="20"/>
                <w:szCs w:val="20"/>
              </w:rPr>
            </w:pPr>
            <w:r w:rsidRPr="00E33219">
              <w:rPr>
                <w:rFonts w:ascii="Arial" w:hAnsi="Arial" w:cs="Arial"/>
                <w:color w:val="000000"/>
                <w:sz w:val="20"/>
                <w:szCs w:val="20"/>
              </w:rPr>
              <w:t xml:space="preserve">uspešno izvedel </w:t>
            </w:r>
            <w:r w:rsidR="00E60D6E" w:rsidRPr="00D15E23">
              <w:rPr>
                <w:rFonts w:ascii="Arial" w:hAnsi="Arial" w:cs="Arial"/>
                <w:b/>
                <w:color w:val="000000"/>
                <w:sz w:val="20"/>
                <w:szCs w:val="20"/>
              </w:rPr>
              <w:t>dobavo in montažo</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3655F" w:rsidRPr="0033655F" w:rsidRDefault="00C060F1" w:rsidP="00E13A8E">
            <w:pPr>
              <w:rPr>
                <w:rFonts w:ascii="Arial" w:hAnsi="Arial" w:cs="Arial"/>
                <w:position w:val="-2"/>
                <w:sz w:val="20"/>
                <w:szCs w:val="20"/>
              </w:rPr>
            </w:pPr>
            <w:sdt>
              <w:sdtPr>
                <w:rPr>
                  <w:rFonts w:ascii="Arial" w:hAnsi="Arial" w:cs="Arial"/>
                  <w:bCs/>
                  <w:sz w:val="20"/>
                  <w:szCs w:val="20"/>
                </w:rPr>
                <w:id w:val="1860857466"/>
                <w14:checkbox>
                  <w14:checked w14:val="0"/>
                  <w14:checkedState w14:val="2612" w14:font="MS Gothic"/>
                  <w14:uncheckedState w14:val="2610" w14:font="MS Gothic"/>
                </w14:checkbox>
              </w:sdtPr>
              <w:sdtEndPr/>
              <w:sdtContent>
                <w:r w:rsidR="0033655F" w:rsidRPr="002B541A">
                  <w:rPr>
                    <w:rFonts w:ascii="Segoe UI Symbol" w:hAnsi="Segoe UI Symbol" w:cs="Segoe UI Symbol"/>
                    <w:bCs/>
                    <w:sz w:val="20"/>
                    <w:szCs w:val="20"/>
                  </w:rPr>
                  <w:t>☐</w:t>
                </w:r>
              </w:sdtContent>
            </w:sdt>
            <w:r w:rsidR="0033655F" w:rsidRPr="002B541A">
              <w:rPr>
                <w:rFonts w:ascii="Arial" w:hAnsi="Arial" w:cs="Arial"/>
                <w:bCs/>
                <w:sz w:val="20"/>
                <w:szCs w:val="20"/>
              </w:rPr>
              <w:t xml:space="preserve"> </w:t>
            </w:r>
            <w:r w:rsidR="00E60D6E">
              <w:rPr>
                <w:rFonts w:ascii="Arial" w:hAnsi="Arial" w:cs="Arial"/>
                <w:position w:val="-2"/>
                <w:sz w:val="20"/>
                <w:szCs w:val="20"/>
              </w:rPr>
              <w:t>pisarniškega pohištva</w:t>
            </w:r>
          </w:p>
          <w:p w:rsidR="003F303A" w:rsidRDefault="00C060F1" w:rsidP="00E13A8E">
            <w:pPr>
              <w:rPr>
                <w:rFonts w:ascii="Arial" w:hAnsi="Arial" w:cs="Arial"/>
                <w:position w:val="-2"/>
                <w:sz w:val="20"/>
                <w:szCs w:val="20"/>
              </w:rPr>
            </w:pPr>
            <w:sdt>
              <w:sdtPr>
                <w:rPr>
                  <w:rFonts w:ascii="Arial" w:hAnsi="Arial" w:cs="Arial"/>
                  <w:bCs/>
                  <w:sz w:val="20"/>
                  <w:szCs w:val="20"/>
                </w:rPr>
                <w:id w:val="-1629242652"/>
                <w14:checkbox>
                  <w14:checked w14:val="0"/>
                  <w14:checkedState w14:val="2612" w14:font="MS Gothic"/>
                  <w14:uncheckedState w14:val="2610" w14:font="MS Gothic"/>
                </w14:checkbox>
              </w:sdtPr>
              <w:sdtEndPr/>
              <w:sdtContent>
                <w:r w:rsidR="0033655F" w:rsidRPr="0033655F">
                  <w:rPr>
                    <w:rFonts w:ascii="Segoe UI Symbol" w:hAnsi="Segoe UI Symbol" w:cs="Segoe UI Symbol"/>
                    <w:bCs/>
                    <w:sz w:val="20"/>
                    <w:szCs w:val="20"/>
                  </w:rPr>
                  <w:t>☐</w:t>
                </w:r>
              </w:sdtContent>
            </w:sdt>
            <w:r w:rsidR="0033655F" w:rsidRPr="0033655F">
              <w:rPr>
                <w:rFonts w:ascii="Arial" w:hAnsi="Arial" w:cs="Arial"/>
                <w:bCs/>
                <w:sz w:val="20"/>
                <w:szCs w:val="20"/>
              </w:rPr>
              <w:t xml:space="preserve"> </w:t>
            </w:r>
            <w:r w:rsidR="00E60D6E">
              <w:rPr>
                <w:rFonts w:ascii="Arial" w:hAnsi="Arial" w:cs="Arial"/>
                <w:position w:val="-2"/>
                <w:sz w:val="20"/>
                <w:szCs w:val="20"/>
              </w:rPr>
              <w:t>šolskega pohištva</w:t>
            </w:r>
          </w:p>
          <w:p w:rsidR="00E60D6E" w:rsidRPr="00E60D6E" w:rsidRDefault="00C060F1" w:rsidP="00E13A8E">
            <w:pPr>
              <w:rPr>
                <w:rFonts w:ascii="Arial" w:hAnsi="Arial" w:cs="Arial"/>
                <w:position w:val="-2"/>
                <w:sz w:val="20"/>
                <w:szCs w:val="20"/>
              </w:rPr>
            </w:pPr>
            <w:sdt>
              <w:sdtPr>
                <w:rPr>
                  <w:rFonts w:ascii="Arial" w:hAnsi="Arial" w:cs="Arial"/>
                  <w:bCs/>
                  <w:sz w:val="20"/>
                  <w:szCs w:val="20"/>
                </w:rPr>
                <w:id w:val="-386035327"/>
                <w14:checkbox>
                  <w14:checked w14:val="0"/>
                  <w14:checkedState w14:val="2612" w14:font="MS Gothic"/>
                  <w14:uncheckedState w14:val="2610" w14:font="MS Gothic"/>
                </w14:checkbox>
              </w:sdtPr>
              <w:sdtEndPr/>
              <w:sdtContent>
                <w:r w:rsidR="00E60D6E" w:rsidRPr="0033655F">
                  <w:rPr>
                    <w:rFonts w:ascii="Segoe UI Symbol" w:hAnsi="Segoe UI Symbol" w:cs="Segoe UI Symbol"/>
                    <w:bCs/>
                    <w:sz w:val="20"/>
                    <w:szCs w:val="20"/>
                  </w:rPr>
                  <w:t>☐</w:t>
                </w:r>
              </w:sdtContent>
            </w:sdt>
            <w:r w:rsidR="00E60D6E" w:rsidRPr="0033655F">
              <w:rPr>
                <w:rFonts w:ascii="Arial" w:hAnsi="Arial" w:cs="Arial"/>
                <w:bCs/>
                <w:sz w:val="20"/>
                <w:szCs w:val="20"/>
              </w:rPr>
              <w:t xml:space="preserve"> </w:t>
            </w:r>
            <w:r w:rsidR="00E60D6E">
              <w:rPr>
                <w:rFonts w:ascii="Arial" w:hAnsi="Arial" w:cs="Arial"/>
                <w:position w:val="-2"/>
                <w:sz w:val="20"/>
                <w:szCs w:val="20"/>
              </w:rPr>
              <w:t>vrtčevskega pohištva</w:t>
            </w:r>
          </w:p>
        </w:tc>
      </w:tr>
      <w:tr w:rsidR="0033655F" w:rsidRPr="009860EA" w:rsidTr="00E33219">
        <w:trPr>
          <w:trHeight w:val="18"/>
        </w:trPr>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rsidR="0033655F" w:rsidRPr="00E33219" w:rsidRDefault="00E60D6E" w:rsidP="0033655F">
            <w:pPr>
              <w:rPr>
                <w:rFonts w:ascii="Arial" w:hAnsi="Arial" w:cs="Arial"/>
                <w:color w:val="000000"/>
                <w:sz w:val="20"/>
                <w:szCs w:val="20"/>
              </w:rPr>
            </w:pPr>
            <w:r>
              <w:rPr>
                <w:rFonts w:ascii="Arial" w:hAnsi="Arial" w:cs="Arial"/>
                <w:color w:val="000000"/>
                <w:sz w:val="20"/>
                <w:szCs w:val="20"/>
              </w:rPr>
              <w:t>za objekt</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3655F" w:rsidRPr="0033655F" w:rsidRDefault="0033655F" w:rsidP="0033655F">
            <w:pPr>
              <w:rPr>
                <w:rFonts w:ascii="Arial" w:hAnsi="Arial" w:cs="Arial"/>
                <w:bCs/>
                <w:sz w:val="20"/>
                <w:szCs w:val="20"/>
              </w:rPr>
            </w:pPr>
          </w:p>
        </w:tc>
      </w:tr>
      <w:tr w:rsidR="0033655F" w:rsidRPr="009860EA" w:rsidTr="00E13A8E">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rsidR="0033655F" w:rsidRPr="00930983" w:rsidRDefault="0033655F" w:rsidP="0033655F">
            <w:pPr>
              <w:rPr>
                <w:rFonts w:ascii="Arial" w:hAnsi="Arial" w:cs="Arial"/>
                <w:b/>
                <w:color w:val="000000"/>
                <w:sz w:val="20"/>
                <w:szCs w:val="20"/>
              </w:rPr>
            </w:pPr>
            <w:r w:rsidRPr="00930983">
              <w:rPr>
                <w:rFonts w:ascii="Arial" w:hAnsi="Arial" w:cs="Arial"/>
                <w:b/>
                <w:color w:val="000000"/>
                <w:sz w:val="20"/>
                <w:szCs w:val="20"/>
              </w:rPr>
              <w:t xml:space="preserve">po pogodbi </w:t>
            </w:r>
            <w:r w:rsidRPr="00445B61">
              <w:rPr>
                <w:rFonts w:ascii="Arial" w:hAnsi="Arial" w:cs="Arial"/>
                <w:color w:val="000000"/>
                <w:sz w:val="20"/>
                <w:szCs w:val="20"/>
              </w:rPr>
              <w:t>(naziv, številka in datum</w:t>
            </w:r>
            <w:r w:rsidRPr="00B758ED">
              <w:rPr>
                <w:rFonts w:ascii="Arial" w:hAnsi="Arial" w:cs="Arial"/>
                <w:color w:val="000000"/>
                <w:sz w:val="20"/>
                <w:szCs w:val="20"/>
              </w:rPr>
              <w:t>)</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3655F" w:rsidRPr="009860EA" w:rsidRDefault="0033655F" w:rsidP="0033655F">
            <w:pPr>
              <w:rPr>
                <w:rFonts w:ascii="Arial" w:hAnsi="Arial" w:cs="Arial"/>
                <w:sz w:val="20"/>
                <w:szCs w:val="20"/>
              </w:rPr>
            </w:pPr>
            <w:r w:rsidRPr="009860EA">
              <w:rPr>
                <w:rFonts w:ascii="Arial" w:hAnsi="Arial" w:cs="Arial"/>
                <w:position w:val="-2"/>
                <w:sz w:val="20"/>
                <w:szCs w:val="20"/>
                <w:shd w:val="clear" w:color="auto" w:fill="FFFFFF"/>
              </w:rPr>
              <w:t> </w:t>
            </w:r>
          </w:p>
        </w:tc>
      </w:tr>
      <w:tr w:rsidR="0033655F" w:rsidRPr="009860EA" w:rsidTr="00E13A8E">
        <w:trPr>
          <w:trHeight w:val="18"/>
        </w:trPr>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rsidR="0033655F" w:rsidRPr="00930983" w:rsidRDefault="0033655F" w:rsidP="0033655F">
            <w:pPr>
              <w:rPr>
                <w:rFonts w:ascii="Arial" w:hAnsi="Arial" w:cs="Arial"/>
                <w:b/>
                <w:color w:val="000000"/>
                <w:sz w:val="20"/>
                <w:szCs w:val="20"/>
              </w:rPr>
            </w:pPr>
            <w:r w:rsidRPr="002F0CB8">
              <w:rPr>
                <w:rFonts w:ascii="Arial" w:hAnsi="Arial" w:cs="Arial"/>
                <w:color w:val="000000"/>
                <w:sz w:val="20"/>
                <w:szCs w:val="20"/>
              </w:rPr>
              <w:t xml:space="preserve">v </w:t>
            </w:r>
            <w:r w:rsidRPr="00930983">
              <w:rPr>
                <w:rFonts w:ascii="Arial" w:hAnsi="Arial" w:cs="Arial"/>
                <w:b/>
                <w:color w:val="000000"/>
                <w:sz w:val="20"/>
                <w:szCs w:val="20"/>
              </w:rPr>
              <w:t>vrednosti</w:t>
            </w:r>
            <w:r w:rsidR="002F0CB8">
              <w:rPr>
                <w:rFonts w:ascii="Arial" w:hAnsi="Arial" w:cs="Arial"/>
                <w:b/>
                <w:color w:val="000000"/>
                <w:sz w:val="20"/>
                <w:szCs w:val="20"/>
              </w:rPr>
              <w:t xml:space="preserve"> izvedenih del</w:t>
            </w:r>
            <w:r w:rsidRPr="00930983">
              <w:rPr>
                <w:rFonts w:ascii="Arial" w:hAnsi="Arial" w:cs="Arial"/>
                <w:b/>
                <w:color w:val="000000"/>
                <w:sz w:val="20"/>
                <w:szCs w:val="20"/>
              </w:rPr>
              <w:br/>
            </w:r>
            <w:r w:rsidRPr="00D15E23">
              <w:rPr>
                <w:rFonts w:ascii="Arial" w:hAnsi="Arial" w:cs="Arial"/>
                <w:color w:val="000000"/>
                <w:sz w:val="20"/>
                <w:szCs w:val="20"/>
              </w:rPr>
              <w:t>(brez DDV)</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3655F" w:rsidRPr="009860EA" w:rsidRDefault="0033655F" w:rsidP="0033655F">
            <w:pPr>
              <w:rPr>
                <w:rFonts w:ascii="Arial" w:hAnsi="Arial" w:cs="Arial"/>
                <w:sz w:val="20"/>
                <w:szCs w:val="20"/>
              </w:rPr>
            </w:pPr>
            <w:r w:rsidRPr="009860EA">
              <w:rPr>
                <w:rFonts w:ascii="Arial" w:hAnsi="Arial" w:cs="Arial"/>
                <w:position w:val="-2"/>
                <w:sz w:val="20"/>
                <w:szCs w:val="20"/>
                <w:shd w:val="clear" w:color="auto" w:fill="FFFFFF"/>
              </w:rPr>
              <w:t> </w:t>
            </w:r>
          </w:p>
        </w:tc>
      </w:tr>
      <w:tr w:rsidR="0033655F" w:rsidRPr="009860EA" w:rsidTr="00E13A8E">
        <w:tc>
          <w:tcPr>
            <w:tcW w:w="300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rsidR="0033655F" w:rsidRDefault="0033655F" w:rsidP="0033655F">
            <w:pPr>
              <w:rPr>
                <w:rFonts w:ascii="Arial" w:hAnsi="Arial" w:cs="Arial"/>
                <w:b/>
                <w:color w:val="000000"/>
                <w:sz w:val="20"/>
                <w:szCs w:val="20"/>
              </w:rPr>
            </w:pPr>
            <w:r w:rsidRPr="00930983">
              <w:rPr>
                <w:rFonts w:ascii="Arial" w:hAnsi="Arial" w:cs="Arial"/>
                <w:b/>
                <w:color w:val="000000"/>
                <w:sz w:val="20"/>
                <w:szCs w:val="20"/>
              </w:rPr>
              <w:t>Dela so bila zaključena</w:t>
            </w:r>
          </w:p>
          <w:p w:rsidR="0033655F" w:rsidRPr="00930983" w:rsidRDefault="0033655F" w:rsidP="0033655F">
            <w:pPr>
              <w:rPr>
                <w:rFonts w:ascii="Arial" w:hAnsi="Arial" w:cs="Arial"/>
                <w:b/>
                <w:color w:val="000000"/>
                <w:sz w:val="20"/>
                <w:szCs w:val="20"/>
              </w:rPr>
            </w:pPr>
            <w:r w:rsidRPr="000876D0">
              <w:rPr>
                <w:rFonts w:ascii="Arial" w:hAnsi="Arial" w:cs="Arial"/>
                <w:color w:val="000000"/>
                <w:sz w:val="20"/>
                <w:szCs w:val="20"/>
              </w:rPr>
              <w:t>(datum prevzemnega zapisnika)</w:t>
            </w:r>
          </w:p>
        </w:tc>
        <w:tc>
          <w:tcPr>
            <w:tcW w:w="594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3655F" w:rsidRPr="009860EA" w:rsidRDefault="0033655F" w:rsidP="0033655F">
            <w:pPr>
              <w:rPr>
                <w:rFonts w:ascii="Arial" w:hAnsi="Arial" w:cs="Arial"/>
                <w:sz w:val="20"/>
                <w:szCs w:val="20"/>
              </w:rPr>
            </w:pPr>
            <w:r w:rsidRPr="009860EA">
              <w:rPr>
                <w:rFonts w:ascii="Arial" w:hAnsi="Arial" w:cs="Arial"/>
                <w:position w:val="-2"/>
                <w:sz w:val="20"/>
                <w:szCs w:val="20"/>
                <w:shd w:val="clear" w:color="auto" w:fill="FFFFFF"/>
              </w:rPr>
              <w:t> </w:t>
            </w:r>
          </w:p>
        </w:tc>
      </w:tr>
    </w:tbl>
    <w:p w:rsidR="003F303A" w:rsidRDefault="003F303A" w:rsidP="003F303A">
      <w:pPr>
        <w:shd w:val="clear" w:color="auto" w:fill="FFFFFF"/>
        <w:spacing w:after="0" w:line="240" w:lineRule="auto"/>
        <w:jc w:val="both"/>
        <w:rPr>
          <w:rFonts w:ascii="Arial" w:hAnsi="Arial" w:cs="Arial"/>
          <w:sz w:val="20"/>
          <w:szCs w:val="20"/>
          <w:shd w:val="clear" w:color="auto" w:fill="FFFFFF"/>
        </w:rPr>
      </w:pPr>
      <w:r w:rsidRPr="009860EA">
        <w:rPr>
          <w:rFonts w:ascii="Arial" w:hAnsi="Arial" w:cs="Arial"/>
          <w:sz w:val="20"/>
          <w:szCs w:val="20"/>
          <w:shd w:val="clear" w:color="auto" w:fill="FFFFFF"/>
        </w:rPr>
        <w:t> </w:t>
      </w:r>
    </w:p>
    <w:p w:rsidR="003F303A" w:rsidRPr="006814C8" w:rsidRDefault="003F303A" w:rsidP="003F303A">
      <w:pPr>
        <w:shd w:val="clear" w:color="auto" w:fill="FFFFFF"/>
        <w:spacing w:after="0" w:line="240" w:lineRule="auto"/>
        <w:jc w:val="both"/>
        <w:rPr>
          <w:rFonts w:ascii="Arial" w:hAnsi="Arial" w:cs="Arial"/>
          <w:sz w:val="20"/>
          <w:szCs w:val="20"/>
          <w:shd w:val="clear" w:color="auto" w:fill="FFFFFF"/>
        </w:rPr>
      </w:pPr>
      <w:r w:rsidRPr="006814C8">
        <w:rPr>
          <w:rFonts w:ascii="Arial" w:hAnsi="Arial" w:cs="Arial"/>
          <w:sz w:val="20"/>
          <w:szCs w:val="20"/>
          <w:shd w:val="clear" w:color="auto" w:fill="FFFFFF"/>
        </w:rPr>
        <w:t xml:space="preserve">Posel je zaključen ter je bil izvedenem </w:t>
      </w:r>
      <w:r w:rsidRPr="006814C8">
        <w:rPr>
          <w:rFonts w:ascii="Arial" w:hAnsi="Arial" w:cs="Arial"/>
          <w:b/>
          <w:sz w:val="20"/>
          <w:szCs w:val="20"/>
          <w:shd w:val="clear" w:color="auto" w:fill="FFFFFF"/>
        </w:rPr>
        <w:t>pravočasno, strokovno, kvalitetno in v skladu z določili pogodbe</w:t>
      </w:r>
      <w:r w:rsidRPr="006814C8">
        <w:rPr>
          <w:rFonts w:ascii="Arial" w:hAnsi="Arial" w:cs="Arial"/>
          <w:sz w:val="20"/>
          <w:szCs w:val="20"/>
          <w:shd w:val="clear" w:color="auto" w:fill="FFFFFF"/>
        </w:rPr>
        <w:t>. Na objektu gospodarskemu subjektu nismo unovčili niti zavarovanja za dobro izvedbo del niti za odpravo napak v garancijskem roku, niti nismo zaračunali pogodbene kazni, naročili nadomestne storitve pri drugem izvajalcu niti zaradi krivdnega razloga na strani izvajalca odpovedali pogodbe ipd.</w:t>
      </w:r>
    </w:p>
    <w:p w:rsidR="003F303A" w:rsidRPr="009860EA" w:rsidRDefault="003F303A" w:rsidP="003F303A">
      <w:pPr>
        <w:shd w:val="clear" w:color="auto" w:fill="FFFFFF"/>
        <w:spacing w:after="0" w:line="240" w:lineRule="auto"/>
        <w:jc w:val="both"/>
        <w:rPr>
          <w:rFonts w:ascii="Arial" w:hAnsi="Arial" w:cs="Arial"/>
          <w:sz w:val="20"/>
          <w:szCs w:val="20"/>
          <w:shd w:val="clear" w:color="auto" w:fill="FFFFFF"/>
        </w:rPr>
      </w:pPr>
      <w:r w:rsidRPr="009860EA">
        <w:rPr>
          <w:rFonts w:ascii="Arial" w:hAnsi="Arial" w:cs="Arial"/>
          <w:sz w:val="20"/>
          <w:szCs w:val="20"/>
          <w:shd w:val="clear" w:color="auto" w:fill="FFFFFF"/>
        </w:rPr>
        <w:t> </w:t>
      </w:r>
    </w:p>
    <w:p w:rsidR="003F303A" w:rsidRPr="008F06C7" w:rsidRDefault="003F303A" w:rsidP="003F303A">
      <w:pPr>
        <w:spacing w:after="0" w:line="240" w:lineRule="auto"/>
        <w:jc w:val="both"/>
        <w:textAlignment w:val="center"/>
        <w:rPr>
          <w:rFonts w:ascii="Arial" w:hAnsi="Arial" w:cs="Arial"/>
          <w:color w:val="000000"/>
          <w:position w:val="-2"/>
          <w:sz w:val="20"/>
          <w:szCs w:val="20"/>
        </w:rPr>
      </w:pPr>
    </w:p>
    <w:tbl>
      <w:tblPr>
        <w:tblStyle w:val="NormalTablePHPDOCX"/>
        <w:tblW w:w="8040" w:type="dxa"/>
        <w:jc w:val="right"/>
        <w:shd w:val="clear" w:color="auto" w:fill="FFFFFF"/>
        <w:tblLook w:val="04A0" w:firstRow="1" w:lastRow="0" w:firstColumn="1" w:lastColumn="0" w:noHBand="0" w:noVBand="1"/>
      </w:tblPr>
      <w:tblGrid>
        <w:gridCol w:w="3591"/>
        <w:gridCol w:w="2629"/>
        <w:gridCol w:w="1820"/>
      </w:tblGrid>
      <w:tr w:rsidR="003F303A" w:rsidRPr="009860EA" w:rsidTr="00E13A8E">
        <w:trPr>
          <w:jc w:val="right"/>
        </w:trPr>
        <w:tc>
          <w:tcPr>
            <w:tcW w:w="3591" w:type="dxa"/>
            <w:shd w:val="clear" w:color="auto" w:fill="FFFFFF"/>
            <w:tcMar>
              <w:top w:w="75" w:type="dxa"/>
              <w:bottom w:w="75" w:type="dxa"/>
            </w:tcMar>
            <w:vAlign w:val="center"/>
          </w:tcPr>
          <w:p w:rsidR="003F303A" w:rsidRPr="009860EA" w:rsidRDefault="003F303A" w:rsidP="00E13A8E">
            <w:pPr>
              <w:jc w:val="right"/>
              <w:rPr>
                <w:rFonts w:ascii="Arial" w:hAnsi="Arial" w:cs="Arial"/>
                <w:sz w:val="20"/>
                <w:szCs w:val="20"/>
              </w:rPr>
            </w:pPr>
            <w:r w:rsidRPr="009860EA">
              <w:rPr>
                <w:rFonts w:ascii="Arial" w:hAnsi="Arial" w:cs="Arial"/>
                <w:position w:val="-2"/>
                <w:sz w:val="20"/>
                <w:szCs w:val="20"/>
                <w:shd w:val="clear" w:color="auto" w:fill="FFFFFF"/>
              </w:rPr>
              <w:t>Kraj in datum:</w:t>
            </w:r>
          </w:p>
        </w:tc>
        <w:tc>
          <w:tcPr>
            <w:tcW w:w="2629" w:type="dxa"/>
            <w:shd w:val="clear" w:color="auto" w:fill="FFFFFF"/>
            <w:tcMar>
              <w:top w:w="75" w:type="dxa"/>
              <w:bottom w:w="75" w:type="dxa"/>
            </w:tcMar>
            <w:vAlign w:val="center"/>
          </w:tcPr>
          <w:p w:rsidR="003F303A" w:rsidRPr="009860EA" w:rsidRDefault="003F303A" w:rsidP="00E13A8E">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rsidR="003F303A" w:rsidRPr="009860EA" w:rsidRDefault="003F303A" w:rsidP="00E13A8E">
            <w:pPr>
              <w:rPr>
                <w:rFonts w:ascii="Arial" w:hAnsi="Arial" w:cs="Arial"/>
                <w:sz w:val="20"/>
                <w:szCs w:val="20"/>
              </w:rPr>
            </w:pPr>
            <w:r w:rsidRPr="009860EA">
              <w:rPr>
                <w:rFonts w:ascii="Arial" w:hAnsi="Arial" w:cs="Arial"/>
                <w:position w:val="-2"/>
                <w:sz w:val="20"/>
                <w:szCs w:val="20"/>
                <w:shd w:val="clear" w:color="auto" w:fill="FFFFFF"/>
              </w:rPr>
              <w:t> </w:t>
            </w:r>
          </w:p>
        </w:tc>
      </w:tr>
      <w:tr w:rsidR="003F303A" w:rsidRPr="009860EA" w:rsidTr="00E13A8E">
        <w:trPr>
          <w:jc w:val="right"/>
        </w:trPr>
        <w:tc>
          <w:tcPr>
            <w:tcW w:w="3591" w:type="dxa"/>
            <w:shd w:val="clear" w:color="auto" w:fill="FFFFFF"/>
            <w:tcMar>
              <w:top w:w="75" w:type="dxa"/>
              <w:bottom w:w="75" w:type="dxa"/>
            </w:tcMar>
            <w:vAlign w:val="center"/>
          </w:tcPr>
          <w:p w:rsidR="003F303A" w:rsidRPr="009860EA" w:rsidRDefault="003F303A" w:rsidP="00E13A8E">
            <w:pPr>
              <w:jc w:val="right"/>
              <w:rPr>
                <w:rFonts w:ascii="Arial" w:hAnsi="Arial" w:cs="Arial"/>
                <w:sz w:val="20"/>
                <w:szCs w:val="20"/>
              </w:rPr>
            </w:pPr>
            <w:r w:rsidRPr="009860EA">
              <w:rPr>
                <w:rFonts w:ascii="Arial" w:hAnsi="Arial" w:cs="Arial"/>
                <w:position w:val="-2"/>
                <w:sz w:val="20"/>
                <w:szCs w:val="20"/>
                <w:shd w:val="clear" w:color="auto" w:fill="FFFFFF"/>
              </w:rPr>
              <w:t>Ime in priimek odgovorne osebe potrjevalca reference:</w:t>
            </w:r>
          </w:p>
        </w:tc>
        <w:tc>
          <w:tcPr>
            <w:tcW w:w="2629" w:type="dxa"/>
            <w:shd w:val="clear" w:color="auto" w:fill="FFFFFF"/>
            <w:tcMar>
              <w:top w:w="75" w:type="dxa"/>
              <w:bottom w:w="75" w:type="dxa"/>
            </w:tcMar>
            <w:vAlign w:val="center"/>
          </w:tcPr>
          <w:p w:rsidR="003F303A" w:rsidRPr="009860EA" w:rsidRDefault="003F303A" w:rsidP="00E13A8E">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rsidR="003F303A" w:rsidRPr="009860EA" w:rsidRDefault="003F303A" w:rsidP="00E13A8E">
            <w:pPr>
              <w:rPr>
                <w:rFonts w:ascii="Arial" w:hAnsi="Arial" w:cs="Arial"/>
                <w:sz w:val="20"/>
                <w:szCs w:val="20"/>
              </w:rPr>
            </w:pPr>
          </w:p>
          <w:p w:rsidR="003F303A" w:rsidRPr="009860EA" w:rsidRDefault="003F303A" w:rsidP="00E13A8E">
            <w:pPr>
              <w:jc w:val="center"/>
              <w:rPr>
                <w:rFonts w:ascii="Arial" w:hAnsi="Arial" w:cs="Arial"/>
                <w:sz w:val="20"/>
                <w:szCs w:val="20"/>
              </w:rPr>
            </w:pPr>
            <w:r w:rsidRPr="009860EA">
              <w:rPr>
                <w:rFonts w:ascii="Arial" w:hAnsi="Arial" w:cs="Arial"/>
                <w:position w:val="-2"/>
                <w:sz w:val="20"/>
                <w:szCs w:val="20"/>
                <w:shd w:val="clear" w:color="auto" w:fill="FFFFFF"/>
              </w:rPr>
              <w:t>(žig in podpis)</w:t>
            </w:r>
          </w:p>
        </w:tc>
      </w:tr>
    </w:tbl>
    <w:p w:rsidR="003F303A" w:rsidRDefault="003F303A" w:rsidP="003F303A">
      <w:pPr>
        <w:spacing w:after="0" w:line="240" w:lineRule="auto"/>
        <w:rPr>
          <w:rFonts w:ascii="Arial" w:hAnsi="Arial" w:cs="Arial"/>
          <w:b/>
          <w:sz w:val="20"/>
          <w:szCs w:val="20"/>
        </w:rPr>
        <w:sectPr w:rsidR="003F303A" w:rsidSect="00E13A8E">
          <w:headerReference w:type="default" r:id="rId13"/>
          <w:footerReference w:type="default" r:id="rId14"/>
          <w:headerReference w:type="first" r:id="rId15"/>
          <w:footerReference w:type="first" r:id="rId16"/>
          <w:pgSz w:w="11906" w:h="16838"/>
          <w:pgMar w:top="1418" w:right="1418" w:bottom="1418" w:left="1418" w:header="567" w:footer="680" w:gutter="0"/>
          <w:cols w:space="708"/>
          <w:titlePg/>
          <w:docGrid w:linePitch="360"/>
        </w:sectPr>
      </w:pPr>
    </w:p>
    <w:p w:rsidR="00404956" w:rsidRPr="009860EA" w:rsidRDefault="00404956" w:rsidP="00F41406">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6" w:name="_Ref493144160"/>
      <w:bookmarkStart w:id="7" w:name="_Toc508974765"/>
      <w:bookmarkStart w:id="8" w:name="_Ref493144192"/>
      <w:bookmarkStart w:id="9" w:name="_Toc508974769"/>
      <w:bookmarkEnd w:id="2"/>
      <w:r w:rsidRPr="009860EA">
        <w:rPr>
          <w:rFonts w:cs="Arial"/>
          <w:szCs w:val="20"/>
        </w:rPr>
        <w:lastRenderedPageBreak/>
        <w:t>Izjava o lastniških deležih</w:t>
      </w:r>
      <w:bookmarkEnd w:id="6"/>
      <w:bookmarkEnd w:id="7"/>
    </w:p>
    <w:p w:rsidR="002653B6" w:rsidRDefault="002653B6" w:rsidP="002653B6">
      <w:pPr>
        <w:spacing w:after="0" w:line="240" w:lineRule="auto"/>
        <w:jc w:val="both"/>
        <w:rPr>
          <w:rFonts w:ascii="Arial" w:hAnsi="Arial" w:cs="Arial"/>
          <w:color w:val="000000"/>
          <w:sz w:val="20"/>
          <w:szCs w:val="20"/>
        </w:rPr>
      </w:pPr>
      <w:r>
        <w:rPr>
          <w:rFonts w:ascii="Arial" w:hAnsi="Arial" w:cs="Arial"/>
          <w:color w:val="000000"/>
          <w:sz w:val="20"/>
          <w:szCs w:val="20"/>
        </w:rPr>
        <w:t xml:space="preserve">Skladno z določili 14. in 35. člena Zakona o integriteti in preprečevanju korupcije (Ur. l. RS, št. </w:t>
      </w:r>
      <w:r w:rsidR="00CC0F25" w:rsidRPr="00CC0F25">
        <w:rPr>
          <w:rFonts w:ascii="Arial" w:hAnsi="Arial" w:cs="Arial"/>
          <w:color w:val="000000"/>
          <w:sz w:val="20"/>
          <w:szCs w:val="20"/>
        </w:rPr>
        <w:t xml:space="preserve">45/10, 26/11, 43/11, 158/20, 3/22 </w:t>
      </w:r>
      <w:r w:rsidR="00F372FA">
        <w:rPr>
          <w:rFonts w:ascii="Arial" w:hAnsi="Arial" w:cs="Arial"/>
          <w:color w:val="000000"/>
          <w:sz w:val="20"/>
          <w:szCs w:val="20"/>
        </w:rPr>
        <w:t>–</w:t>
      </w:r>
      <w:r w:rsidR="00CC0F25" w:rsidRPr="00CC0F25">
        <w:rPr>
          <w:rFonts w:ascii="Arial" w:hAnsi="Arial" w:cs="Arial"/>
          <w:color w:val="000000"/>
          <w:sz w:val="20"/>
          <w:szCs w:val="20"/>
        </w:rPr>
        <w:t xml:space="preserve"> </w:t>
      </w:r>
      <w:proofErr w:type="spellStart"/>
      <w:r w:rsidR="00CC0F25" w:rsidRPr="00CC0F25">
        <w:rPr>
          <w:rFonts w:ascii="Arial" w:hAnsi="Arial" w:cs="Arial"/>
          <w:color w:val="000000"/>
          <w:sz w:val="20"/>
          <w:szCs w:val="20"/>
        </w:rPr>
        <w:t>Z</w:t>
      </w:r>
      <w:r w:rsidR="00F372FA" w:rsidRPr="00CC0F25">
        <w:rPr>
          <w:rFonts w:ascii="Arial" w:hAnsi="Arial" w:cs="Arial"/>
          <w:color w:val="000000"/>
          <w:sz w:val="20"/>
          <w:szCs w:val="20"/>
        </w:rPr>
        <w:t>d</w:t>
      </w:r>
      <w:r w:rsidR="00CC0F25" w:rsidRPr="00CC0F25">
        <w:rPr>
          <w:rFonts w:ascii="Arial" w:hAnsi="Arial" w:cs="Arial"/>
          <w:color w:val="000000"/>
          <w:sz w:val="20"/>
          <w:szCs w:val="20"/>
        </w:rPr>
        <w:t>eb</w:t>
      </w:r>
      <w:proofErr w:type="spellEnd"/>
      <w:r w:rsidR="00F372FA">
        <w:rPr>
          <w:rFonts w:ascii="Arial" w:hAnsi="Arial" w:cs="Arial"/>
          <w:color w:val="000000"/>
          <w:sz w:val="20"/>
          <w:szCs w:val="20"/>
        </w:rPr>
        <w:t xml:space="preserve"> in</w:t>
      </w:r>
      <w:r w:rsidR="00CC0F25" w:rsidRPr="00CC0F25">
        <w:rPr>
          <w:rFonts w:ascii="Arial" w:hAnsi="Arial" w:cs="Arial"/>
          <w:color w:val="000000"/>
          <w:sz w:val="20"/>
          <w:szCs w:val="20"/>
        </w:rPr>
        <w:t xml:space="preserve"> 16/23 - </w:t>
      </w:r>
      <w:proofErr w:type="spellStart"/>
      <w:r w:rsidR="00CC0F25" w:rsidRPr="00CC0F25">
        <w:rPr>
          <w:rFonts w:ascii="Arial" w:hAnsi="Arial" w:cs="Arial"/>
          <w:color w:val="000000"/>
          <w:sz w:val="20"/>
          <w:szCs w:val="20"/>
        </w:rPr>
        <w:t>ZZPri</w:t>
      </w:r>
      <w:proofErr w:type="spellEnd"/>
      <w:r>
        <w:rPr>
          <w:rFonts w:ascii="Arial" w:hAnsi="Arial" w:cs="Arial"/>
          <w:color w:val="000000"/>
          <w:sz w:val="20"/>
          <w:szCs w:val="20"/>
        </w:rPr>
        <w:t xml:space="preserve">; </w:t>
      </w:r>
      <w:proofErr w:type="spellStart"/>
      <w:r>
        <w:rPr>
          <w:rFonts w:ascii="Arial" w:hAnsi="Arial" w:cs="Arial"/>
          <w:color w:val="000000"/>
          <w:sz w:val="20"/>
          <w:szCs w:val="20"/>
        </w:rPr>
        <w:t>ZIntPK</w:t>
      </w:r>
      <w:proofErr w:type="spellEnd"/>
      <w:r>
        <w:rPr>
          <w:rFonts w:ascii="Arial" w:hAnsi="Arial" w:cs="Arial"/>
          <w:color w:val="000000"/>
          <w:sz w:val="20"/>
          <w:szCs w:val="20"/>
        </w:rPr>
        <w:t>) spodaj podpisani zakoniti zastopnik gospodarskega subjekta</w:t>
      </w:r>
    </w:p>
    <w:tbl>
      <w:tblPr>
        <w:tblStyle w:val="NormalTablePHPDOCX"/>
        <w:tblpPr w:leftFromText="141" w:rightFromText="141" w:vertAnchor="text" w:horzAnchor="margin" w:tblpY="15"/>
        <w:tblW w:w="9322" w:type="dxa"/>
        <w:tblLook w:val="04A0" w:firstRow="1" w:lastRow="0" w:firstColumn="1" w:lastColumn="0" w:noHBand="0" w:noVBand="1"/>
      </w:tblPr>
      <w:tblGrid>
        <w:gridCol w:w="987"/>
        <w:gridCol w:w="8335"/>
      </w:tblGrid>
      <w:tr w:rsidR="002653B6" w:rsidTr="002653B6">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2653B6" w:rsidRDefault="002653B6">
            <w:pPr>
              <w:rPr>
                <w:rFonts w:ascii="Arial" w:hAnsi="Arial" w:cs="Arial"/>
                <w:b/>
                <w:sz w:val="20"/>
                <w:szCs w:val="20"/>
              </w:rPr>
            </w:pPr>
            <w:r>
              <w:rPr>
                <w:rFonts w:ascii="Arial" w:hAnsi="Arial" w:cs="Arial"/>
                <w:b/>
                <w:bCs/>
                <w:color w:val="000000"/>
                <w:position w:val="-2"/>
                <w:sz w:val="20"/>
                <w:szCs w:val="20"/>
                <w:shd w:val="clear" w:color="auto" w:fill="CCCCCC"/>
              </w:rPr>
              <w:t>Naziv</w:t>
            </w:r>
            <w:r>
              <w:rPr>
                <w:rStyle w:val="Sprotnaopomba-sklic"/>
                <w:rFonts w:ascii="Arial" w:hAnsi="Arial" w:cs="Arial"/>
                <w:sz w:val="20"/>
                <w:szCs w:val="20"/>
              </w:rPr>
              <w:footnoteReference w:id="2"/>
            </w:r>
            <w:r>
              <w:rPr>
                <w:rFonts w:ascii="Arial" w:hAnsi="Arial" w:cs="Arial"/>
                <w:b/>
                <w:bCs/>
                <w:color w:val="000000"/>
                <w:position w:val="-2"/>
                <w:sz w:val="20"/>
                <w:szCs w:val="20"/>
                <w:shd w:val="clear" w:color="auto" w:fill="CCCCCC"/>
              </w:rPr>
              <w:t>:</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2653B6" w:rsidRDefault="002653B6">
            <w:pPr>
              <w:rPr>
                <w:rFonts w:ascii="Arial" w:hAnsi="Arial" w:cs="Arial"/>
                <w:sz w:val="20"/>
                <w:szCs w:val="20"/>
              </w:rPr>
            </w:pPr>
            <w:r>
              <w:rPr>
                <w:rFonts w:ascii="Arial" w:hAnsi="Arial" w:cs="Arial"/>
                <w:color w:val="000000"/>
                <w:position w:val="-2"/>
                <w:sz w:val="20"/>
                <w:szCs w:val="20"/>
              </w:rPr>
              <w:t> </w:t>
            </w:r>
          </w:p>
        </w:tc>
      </w:tr>
      <w:tr w:rsidR="002653B6" w:rsidTr="002653B6">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2653B6" w:rsidRDefault="002653B6">
            <w:pPr>
              <w:rPr>
                <w:rFonts w:ascii="Arial" w:hAnsi="Arial" w:cs="Arial"/>
                <w:b/>
                <w:sz w:val="20"/>
                <w:szCs w:val="20"/>
              </w:rPr>
            </w:pPr>
            <w:r>
              <w:rPr>
                <w:rFonts w:ascii="Arial" w:hAnsi="Arial" w:cs="Arial"/>
                <w:b/>
                <w:bCs/>
                <w:color w:val="000000"/>
                <w:position w:val="-2"/>
                <w:sz w:val="20"/>
                <w:szCs w:val="20"/>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2653B6" w:rsidRDefault="002653B6">
            <w:pPr>
              <w:rPr>
                <w:rFonts w:ascii="Arial" w:hAnsi="Arial" w:cs="Arial"/>
                <w:sz w:val="20"/>
                <w:szCs w:val="20"/>
              </w:rPr>
            </w:pPr>
            <w:r>
              <w:rPr>
                <w:rFonts w:ascii="Arial" w:hAnsi="Arial" w:cs="Arial"/>
                <w:color w:val="000000"/>
                <w:position w:val="-2"/>
                <w:sz w:val="20"/>
                <w:szCs w:val="20"/>
              </w:rPr>
              <w:t> </w:t>
            </w:r>
          </w:p>
        </w:tc>
      </w:tr>
    </w:tbl>
    <w:p w:rsidR="002653B6" w:rsidRDefault="002653B6" w:rsidP="002653B6">
      <w:pPr>
        <w:spacing w:after="0" w:line="240" w:lineRule="auto"/>
        <w:jc w:val="both"/>
        <w:rPr>
          <w:rFonts w:ascii="Arial" w:hAnsi="Arial" w:cs="Arial"/>
          <w:sz w:val="20"/>
          <w:szCs w:val="20"/>
        </w:rPr>
      </w:pPr>
    </w:p>
    <w:p w:rsidR="002653B6" w:rsidRDefault="002653B6" w:rsidP="002653B6">
      <w:pPr>
        <w:spacing w:after="0" w:line="240" w:lineRule="auto"/>
        <w:jc w:val="both"/>
        <w:rPr>
          <w:rFonts w:ascii="Arial" w:hAnsi="Arial" w:cs="Arial"/>
          <w:sz w:val="20"/>
          <w:szCs w:val="20"/>
        </w:rPr>
      </w:pPr>
      <w:r>
        <w:rPr>
          <w:rFonts w:ascii="Arial" w:hAnsi="Arial" w:cs="Arial"/>
          <w:sz w:val="20"/>
          <w:szCs w:val="20"/>
        </w:rPr>
        <w:t>izjavljam, da</w:t>
      </w:r>
    </w:p>
    <w:p w:rsidR="002653B6" w:rsidRDefault="002653B6" w:rsidP="002653B6">
      <w:pPr>
        <w:pStyle w:val="Odstavekseznama"/>
        <w:numPr>
          <w:ilvl w:val="0"/>
          <w:numId w:val="37"/>
        </w:numPr>
        <w:spacing w:after="0" w:line="240" w:lineRule="auto"/>
        <w:ind w:left="142" w:firstLine="218"/>
        <w:jc w:val="both"/>
        <w:rPr>
          <w:rFonts w:ascii="Arial" w:hAnsi="Arial" w:cs="Arial"/>
          <w:color w:val="000000"/>
          <w:sz w:val="20"/>
          <w:szCs w:val="20"/>
        </w:rPr>
      </w:pPr>
      <w:r>
        <w:rPr>
          <w:rFonts w:ascii="Arial" w:hAnsi="Arial" w:cs="Arial"/>
          <w:color w:val="000000"/>
          <w:sz w:val="20"/>
          <w:szCs w:val="20"/>
        </w:rPr>
        <w:t xml:space="preserve">so </w:t>
      </w:r>
      <w:r>
        <w:rPr>
          <w:rFonts w:ascii="Arial" w:hAnsi="Arial" w:cs="Arial"/>
          <w:b/>
          <w:i/>
          <w:color w:val="000000"/>
          <w:sz w:val="20"/>
          <w:szCs w:val="20"/>
        </w:rPr>
        <w:t>družbeniki</w:t>
      </w:r>
      <w:r>
        <w:rPr>
          <w:rFonts w:ascii="Arial" w:hAnsi="Arial" w:cs="Arial"/>
          <w:b/>
          <w:color w:val="000000"/>
          <w:sz w:val="20"/>
          <w:szCs w:val="20"/>
        </w:rPr>
        <w:t xml:space="preserve"> gospodarskega subjekta</w:t>
      </w:r>
      <w:r>
        <w:rPr>
          <w:rFonts w:ascii="Arial" w:hAnsi="Arial" w:cs="Arial"/>
          <w:color w:val="000000"/>
          <w:sz w:val="20"/>
          <w:szCs w:val="20"/>
        </w:rPr>
        <w:t xml:space="preserve"> (podatki o udeležbi fizičnih in pravnih oseb v lastništvu gospodarskega subjekta, vključno z udeležbo tihih družbenikov):</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301"/>
        <w:gridCol w:w="3259"/>
        <w:gridCol w:w="3259"/>
        <w:gridCol w:w="1231"/>
      </w:tblGrid>
      <w:tr w:rsidR="002653B6" w:rsidTr="002653B6">
        <w:tc>
          <w:tcPr>
            <w:tcW w:w="1301"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rsidR="002653B6" w:rsidRDefault="002653B6">
            <w:pPr>
              <w:textAlignment w:val="center"/>
              <w:rPr>
                <w:rFonts w:ascii="Arial" w:hAnsi="Arial" w:cs="Arial"/>
                <w:sz w:val="20"/>
                <w:szCs w:val="20"/>
              </w:rPr>
            </w:pPr>
            <w:proofErr w:type="spellStart"/>
            <w:r>
              <w:rPr>
                <w:rFonts w:ascii="Arial" w:hAnsi="Arial" w:cs="Arial"/>
                <w:b/>
                <w:bCs/>
                <w:color w:val="000000"/>
                <w:position w:val="-2"/>
                <w:sz w:val="20"/>
                <w:szCs w:val="20"/>
              </w:rPr>
              <w:t>Zap</w:t>
            </w:r>
            <w:proofErr w:type="spellEnd"/>
            <w:r>
              <w:rPr>
                <w:rFonts w:ascii="Arial" w:hAnsi="Arial" w:cs="Arial"/>
                <w:b/>
                <w:bCs/>
                <w:color w:val="000000"/>
                <w:position w:val="-2"/>
                <w:sz w:val="20"/>
                <w:szCs w:val="20"/>
              </w:rPr>
              <w:t>. št. družbenika</w:t>
            </w:r>
          </w:p>
        </w:tc>
        <w:tc>
          <w:tcPr>
            <w:tcW w:w="3259"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rsidR="002653B6" w:rsidRDefault="002653B6">
            <w:pPr>
              <w:textAlignment w:val="center"/>
              <w:rPr>
                <w:rFonts w:ascii="Arial" w:hAnsi="Arial" w:cs="Arial"/>
                <w:sz w:val="20"/>
                <w:szCs w:val="20"/>
              </w:rPr>
            </w:pPr>
            <w:r>
              <w:rPr>
                <w:rFonts w:ascii="Arial" w:hAnsi="Arial" w:cs="Arial"/>
                <w:b/>
                <w:bCs/>
                <w:color w:val="000000"/>
                <w:position w:val="-2"/>
                <w:sz w:val="20"/>
                <w:szCs w:val="20"/>
              </w:rPr>
              <w:t>Ime in priimek</w:t>
            </w:r>
          </w:p>
          <w:p w:rsidR="002653B6" w:rsidRDefault="002653B6">
            <w:pPr>
              <w:textAlignment w:val="center"/>
              <w:rPr>
                <w:rFonts w:ascii="Arial" w:hAnsi="Arial" w:cs="Arial"/>
                <w:sz w:val="20"/>
                <w:szCs w:val="20"/>
              </w:rPr>
            </w:pPr>
            <w:r>
              <w:rPr>
                <w:rFonts w:ascii="Arial" w:hAnsi="Arial" w:cs="Arial"/>
                <w:b/>
                <w:bCs/>
                <w:color w:val="000000"/>
                <w:position w:val="-2"/>
                <w:sz w:val="20"/>
                <w:szCs w:val="20"/>
              </w:rPr>
              <w:t>ali</w:t>
            </w:r>
          </w:p>
          <w:p w:rsidR="002653B6" w:rsidRDefault="002653B6">
            <w:pPr>
              <w:textAlignment w:val="center"/>
              <w:rPr>
                <w:rFonts w:ascii="Arial" w:hAnsi="Arial" w:cs="Arial"/>
                <w:sz w:val="20"/>
                <w:szCs w:val="20"/>
              </w:rPr>
            </w:pPr>
            <w:r>
              <w:rPr>
                <w:rFonts w:ascii="Arial" w:hAnsi="Arial" w:cs="Arial"/>
                <w:b/>
                <w:bCs/>
                <w:color w:val="000000"/>
                <w:position w:val="-2"/>
                <w:sz w:val="20"/>
                <w:szCs w:val="20"/>
              </w:rPr>
              <w:t>Firma pravne osebe</w:t>
            </w:r>
          </w:p>
        </w:tc>
        <w:tc>
          <w:tcPr>
            <w:tcW w:w="3259"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rsidR="002653B6" w:rsidRDefault="002653B6">
            <w:pPr>
              <w:textAlignment w:val="center"/>
              <w:rPr>
                <w:rFonts w:ascii="Arial" w:hAnsi="Arial" w:cs="Arial"/>
                <w:sz w:val="20"/>
                <w:szCs w:val="20"/>
              </w:rPr>
            </w:pPr>
            <w:r>
              <w:rPr>
                <w:rFonts w:ascii="Arial" w:hAnsi="Arial" w:cs="Arial"/>
                <w:b/>
                <w:bCs/>
                <w:color w:val="000000"/>
                <w:position w:val="-2"/>
                <w:sz w:val="20"/>
                <w:szCs w:val="20"/>
              </w:rPr>
              <w:t>Naslov prebivališča</w:t>
            </w:r>
          </w:p>
          <w:p w:rsidR="002653B6" w:rsidRDefault="002653B6">
            <w:pPr>
              <w:textAlignment w:val="center"/>
              <w:rPr>
                <w:rFonts w:ascii="Arial" w:hAnsi="Arial" w:cs="Arial"/>
                <w:sz w:val="20"/>
                <w:szCs w:val="20"/>
              </w:rPr>
            </w:pPr>
            <w:r>
              <w:rPr>
                <w:rFonts w:ascii="Arial" w:hAnsi="Arial" w:cs="Arial"/>
                <w:b/>
                <w:bCs/>
                <w:color w:val="000000"/>
                <w:position w:val="-2"/>
                <w:sz w:val="20"/>
                <w:szCs w:val="20"/>
              </w:rPr>
              <w:t>ali</w:t>
            </w:r>
          </w:p>
          <w:p w:rsidR="002653B6" w:rsidRDefault="002653B6">
            <w:pPr>
              <w:textAlignment w:val="center"/>
              <w:rPr>
                <w:rFonts w:ascii="Arial" w:hAnsi="Arial" w:cs="Arial"/>
                <w:sz w:val="20"/>
                <w:szCs w:val="20"/>
              </w:rPr>
            </w:pPr>
            <w:r>
              <w:rPr>
                <w:rFonts w:ascii="Arial" w:hAnsi="Arial" w:cs="Arial"/>
                <w:b/>
                <w:bCs/>
                <w:color w:val="000000"/>
                <w:position w:val="-2"/>
                <w:sz w:val="20"/>
                <w:szCs w:val="20"/>
              </w:rPr>
              <w:t>sedeža in matična številka</w:t>
            </w:r>
          </w:p>
        </w:tc>
        <w:tc>
          <w:tcPr>
            <w:tcW w:w="1231"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rsidR="002653B6" w:rsidRDefault="002653B6">
            <w:pPr>
              <w:textAlignment w:val="center"/>
              <w:rPr>
                <w:rFonts w:ascii="Arial" w:hAnsi="Arial" w:cs="Arial"/>
                <w:sz w:val="20"/>
                <w:szCs w:val="20"/>
              </w:rPr>
            </w:pPr>
            <w:r>
              <w:rPr>
                <w:rFonts w:ascii="Arial" w:hAnsi="Arial" w:cs="Arial"/>
                <w:b/>
                <w:bCs/>
                <w:color w:val="000000"/>
                <w:position w:val="-2"/>
                <w:sz w:val="20"/>
                <w:szCs w:val="20"/>
              </w:rPr>
              <w:t>Delež lastništva</w:t>
            </w:r>
          </w:p>
        </w:tc>
      </w:tr>
      <w:tr w:rsidR="002653B6" w:rsidTr="002653B6">
        <w:tc>
          <w:tcPr>
            <w:tcW w:w="1301"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r>
      <w:tr w:rsidR="002653B6" w:rsidTr="002653B6">
        <w:tc>
          <w:tcPr>
            <w:tcW w:w="1301"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r>
      <w:tr w:rsidR="002653B6" w:rsidTr="002653B6">
        <w:tc>
          <w:tcPr>
            <w:tcW w:w="1301"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r>
      <w:tr w:rsidR="002653B6" w:rsidTr="002653B6">
        <w:tc>
          <w:tcPr>
            <w:tcW w:w="1301"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r>
      <w:tr w:rsidR="002653B6" w:rsidTr="002653B6">
        <w:tc>
          <w:tcPr>
            <w:tcW w:w="1301"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r>
      <w:tr w:rsidR="002653B6" w:rsidTr="002653B6">
        <w:tc>
          <w:tcPr>
            <w:tcW w:w="1301"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r>
      <w:tr w:rsidR="002653B6" w:rsidTr="002653B6">
        <w:tc>
          <w:tcPr>
            <w:tcW w:w="1301"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r>
      <w:tr w:rsidR="002653B6" w:rsidTr="002653B6">
        <w:tc>
          <w:tcPr>
            <w:tcW w:w="1301"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r>
    </w:tbl>
    <w:p w:rsidR="002653B6" w:rsidRDefault="002653B6" w:rsidP="002653B6">
      <w:pPr>
        <w:spacing w:after="0" w:line="240" w:lineRule="auto"/>
        <w:jc w:val="both"/>
        <w:rPr>
          <w:rFonts w:ascii="Arial" w:hAnsi="Arial" w:cs="Arial"/>
          <w:color w:val="000000"/>
          <w:sz w:val="20"/>
          <w:szCs w:val="20"/>
        </w:rPr>
      </w:pPr>
    </w:p>
    <w:p w:rsidR="002653B6" w:rsidRDefault="002653B6" w:rsidP="002653B6">
      <w:pPr>
        <w:pStyle w:val="Odstavekseznama"/>
        <w:numPr>
          <w:ilvl w:val="0"/>
          <w:numId w:val="38"/>
        </w:numPr>
        <w:spacing w:after="0" w:line="240" w:lineRule="auto"/>
        <w:ind w:left="142" w:firstLine="218"/>
        <w:jc w:val="both"/>
        <w:rPr>
          <w:rFonts w:ascii="Arial" w:hAnsi="Arial" w:cs="Arial"/>
          <w:sz w:val="20"/>
          <w:szCs w:val="20"/>
        </w:rPr>
      </w:pPr>
      <w:r>
        <w:rPr>
          <w:rFonts w:ascii="Arial" w:hAnsi="Arial" w:cs="Arial"/>
          <w:color w:val="000000"/>
          <w:sz w:val="20"/>
          <w:szCs w:val="20"/>
        </w:rPr>
        <w:t xml:space="preserve">so gospodarski subjekti, za katere se glede na določbe zakona, ki ureja gospodarske družbe, šteje, da so </w:t>
      </w:r>
      <w:r>
        <w:rPr>
          <w:rFonts w:ascii="Arial" w:hAnsi="Arial" w:cs="Arial"/>
          <w:b/>
          <w:i/>
          <w:color w:val="000000"/>
          <w:sz w:val="20"/>
          <w:szCs w:val="20"/>
        </w:rPr>
        <w:t>povezane družbe</w:t>
      </w:r>
      <w:r>
        <w:rPr>
          <w:rFonts w:ascii="Arial" w:hAnsi="Arial" w:cs="Arial"/>
          <w:b/>
          <w:color w:val="000000"/>
          <w:sz w:val="20"/>
          <w:szCs w:val="20"/>
        </w:rPr>
        <w:t xml:space="preserve"> </w:t>
      </w:r>
      <w:r>
        <w:rPr>
          <w:rFonts w:ascii="Arial" w:hAnsi="Arial" w:cs="Arial"/>
          <w:color w:val="000000"/>
          <w:sz w:val="20"/>
          <w:szCs w:val="20"/>
        </w:rPr>
        <w:t>z gospodarskim subjektom</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2653B6" w:rsidTr="002653B6">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rsidR="002653B6" w:rsidRDefault="002653B6">
            <w:pPr>
              <w:textAlignment w:val="center"/>
              <w:rPr>
                <w:rFonts w:ascii="Arial" w:hAnsi="Arial" w:cs="Arial"/>
                <w:sz w:val="20"/>
                <w:szCs w:val="20"/>
              </w:rPr>
            </w:pPr>
            <w:r>
              <w:rPr>
                <w:rFonts w:ascii="Arial" w:hAnsi="Arial" w:cs="Arial"/>
                <w:b/>
                <w:bCs/>
                <w:color w:val="000000"/>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rsidR="002653B6" w:rsidRDefault="002653B6">
            <w:pPr>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rsidR="002653B6" w:rsidRDefault="002653B6">
            <w:pPr>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2653B6" w:rsidTr="002653B6">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r>
      <w:tr w:rsidR="002653B6" w:rsidTr="002653B6">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r>
      <w:tr w:rsidR="002653B6" w:rsidTr="002653B6">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r>
      <w:tr w:rsidR="002653B6" w:rsidTr="002653B6">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653B6" w:rsidRDefault="002653B6">
            <w:pPr>
              <w:jc w:val="both"/>
              <w:textAlignment w:val="center"/>
              <w:rPr>
                <w:rFonts w:ascii="Arial" w:hAnsi="Arial" w:cs="Arial"/>
                <w:sz w:val="20"/>
                <w:szCs w:val="20"/>
              </w:rPr>
            </w:pPr>
            <w:r>
              <w:rPr>
                <w:rFonts w:ascii="Arial" w:hAnsi="Arial" w:cs="Arial"/>
                <w:color w:val="000000"/>
                <w:position w:val="-2"/>
                <w:sz w:val="20"/>
                <w:szCs w:val="20"/>
              </w:rPr>
              <w:t> </w:t>
            </w:r>
          </w:p>
        </w:tc>
      </w:tr>
      <w:tr w:rsidR="002653B6" w:rsidTr="002653B6">
        <w:tc>
          <w:tcPr>
            <w:tcW w:w="2835" w:type="dxa"/>
            <w:tcBorders>
              <w:top w:val="inset" w:sz="8" w:space="0" w:color="000000"/>
              <w:left w:val="inset" w:sz="8" w:space="0" w:color="000000"/>
              <w:bottom w:val="inset" w:sz="8" w:space="0" w:color="000000"/>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rsidR="002653B6" w:rsidRDefault="002653B6">
            <w:pPr>
              <w:jc w:val="both"/>
              <w:textAlignment w:val="center"/>
              <w:rPr>
                <w:rFonts w:ascii="Arial" w:hAnsi="Arial" w:cs="Arial"/>
                <w:color w:val="000000"/>
                <w:position w:val="-2"/>
                <w:sz w:val="20"/>
                <w:szCs w:val="20"/>
              </w:rPr>
            </w:pPr>
          </w:p>
        </w:tc>
      </w:tr>
    </w:tbl>
    <w:p w:rsidR="002653B6" w:rsidRDefault="002653B6" w:rsidP="002653B6">
      <w:pPr>
        <w:spacing w:after="0" w:line="240" w:lineRule="auto"/>
        <w:ind w:left="142"/>
        <w:jc w:val="both"/>
        <w:rPr>
          <w:rFonts w:ascii="Arial" w:hAnsi="Arial" w:cs="Arial"/>
          <w:color w:val="000000"/>
          <w:sz w:val="20"/>
          <w:szCs w:val="20"/>
        </w:rPr>
      </w:pPr>
      <w:r>
        <w:rPr>
          <w:rFonts w:ascii="Arial" w:hAnsi="Arial" w:cs="Arial"/>
          <w:color w:val="000000"/>
          <w:sz w:val="20"/>
          <w:szCs w:val="20"/>
        </w:rPr>
        <w:t>V kolikor v zgornji tabeli ni naveden noben gospodarski subjekt, izjavljam, da ne obstajajo gospodarski subjekti, ki se skladno z določili zakona, ki ureja gospodarske družbe, štejejo za povezane družbe z gospodarskim subjektom.</w:t>
      </w:r>
    </w:p>
    <w:p w:rsidR="002653B6" w:rsidRDefault="002653B6" w:rsidP="002653B6">
      <w:pPr>
        <w:spacing w:after="0" w:line="240" w:lineRule="auto"/>
        <w:jc w:val="both"/>
        <w:rPr>
          <w:rFonts w:ascii="Arial" w:hAnsi="Arial" w:cs="Arial"/>
          <w:color w:val="000000"/>
          <w:sz w:val="20"/>
          <w:szCs w:val="20"/>
        </w:rPr>
      </w:pPr>
    </w:p>
    <w:p w:rsidR="002653B6" w:rsidRDefault="002653B6" w:rsidP="002653B6">
      <w:pPr>
        <w:pStyle w:val="Odstavekseznama"/>
        <w:numPr>
          <w:ilvl w:val="0"/>
          <w:numId w:val="38"/>
        </w:numPr>
        <w:spacing w:after="0" w:line="240" w:lineRule="auto"/>
        <w:ind w:left="142" w:firstLine="218"/>
        <w:jc w:val="both"/>
        <w:rPr>
          <w:rFonts w:ascii="Arial" w:hAnsi="Arial" w:cs="Arial"/>
          <w:color w:val="000000"/>
          <w:sz w:val="20"/>
          <w:szCs w:val="20"/>
        </w:rPr>
      </w:pPr>
      <w:r>
        <w:rPr>
          <w:rFonts w:ascii="Arial" w:hAnsi="Arial" w:cs="Arial"/>
          <w:b/>
          <w:color w:val="000000"/>
          <w:sz w:val="20"/>
          <w:szCs w:val="20"/>
        </w:rPr>
        <w:t>nisem povezan s funkcionarjem</w:t>
      </w:r>
      <w:r w:rsidR="00F22A9A">
        <w:rPr>
          <w:rStyle w:val="Sprotnaopomba-sklic"/>
          <w:rFonts w:ascii="Arial" w:hAnsi="Arial" w:cs="Arial"/>
          <w:b/>
          <w:color w:val="000000"/>
          <w:sz w:val="20"/>
          <w:szCs w:val="20"/>
        </w:rPr>
        <w:footnoteReference w:id="3"/>
      </w:r>
      <w:r>
        <w:rPr>
          <w:rFonts w:ascii="Arial" w:hAnsi="Arial" w:cs="Arial"/>
          <w:b/>
          <w:color w:val="000000"/>
          <w:sz w:val="20"/>
          <w:szCs w:val="20"/>
        </w:rPr>
        <w:t xml:space="preserve"> Občine Tržič</w:t>
      </w:r>
      <w:r>
        <w:rPr>
          <w:rFonts w:ascii="Arial" w:hAnsi="Arial" w:cs="Arial"/>
          <w:color w:val="000000"/>
          <w:sz w:val="20"/>
          <w:szCs w:val="20"/>
        </w:rPr>
        <w:t xml:space="preserve"> in po mojem vedenju </w:t>
      </w:r>
      <w:r>
        <w:rPr>
          <w:rFonts w:ascii="Arial" w:hAnsi="Arial" w:cs="Arial"/>
          <w:b/>
          <w:color w:val="000000"/>
          <w:sz w:val="20"/>
          <w:szCs w:val="20"/>
        </w:rPr>
        <w:t>nisem povezan z družinskim članom</w:t>
      </w:r>
      <w:r w:rsidR="00F22A9A">
        <w:rPr>
          <w:rStyle w:val="Sprotnaopomba-sklic"/>
          <w:rFonts w:ascii="Arial" w:hAnsi="Arial" w:cs="Arial"/>
          <w:b/>
          <w:color w:val="000000"/>
          <w:sz w:val="20"/>
          <w:szCs w:val="20"/>
        </w:rPr>
        <w:footnoteReference w:id="4"/>
      </w:r>
      <w:r>
        <w:rPr>
          <w:rFonts w:ascii="Arial" w:hAnsi="Arial" w:cs="Arial"/>
          <w:b/>
          <w:color w:val="000000"/>
          <w:sz w:val="20"/>
          <w:szCs w:val="20"/>
        </w:rPr>
        <w:t xml:space="preserve"> funkcionarja Občine Tržič</w:t>
      </w:r>
      <w:r>
        <w:rPr>
          <w:rFonts w:ascii="Arial" w:hAnsi="Arial" w:cs="Arial"/>
          <w:color w:val="000000"/>
          <w:sz w:val="20"/>
          <w:szCs w:val="20"/>
        </w:rPr>
        <w:t xml:space="preserve"> na način, določen v prvem odstavku 35. člena Zakona o integriteti in preprečevanju korupcije.</w:t>
      </w:r>
    </w:p>
    <w:p w:rsidR="00BD3CE0" w:rsidRPr="00BD3CE0" w:rsidRDefault="00BD3CE0" w:rsidP="00BD3CE0">
      <w:pPr>
        <w:spacing w:after="0" w:line="240" w:lineRule="auto"/>
        <w:jc w:val="both"/>
        <w:rPr>
          <w:rFonts w:ascii="Arial" w:hAnsi="Arial" w:cs="Arial"/>
          <w:color w:val="000000"/>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2653B6" w:rsidTr="002653B6">
        <w:tc>
          <w:tcPr>
            <w:tcW w:w="4080" w:type="dxa"/>
            <w:tcMar>
              <w:top w:w="75" w:type="dxa"/>
              <w:left w:w="108" w:type="dxa"/>
              <w:bottom w:w="75" w:type="dxa"/>
              <w:right w:w="108" w:type="dxa"/>
            </w:tcMar>
            <w:vAlign w:val="center"/>
            <w:hideMark/>
          </w:tcPr>
          <w:p w:rsidR="002653B6" w:rsidRDefault="002653B6">
            <w:pPr>
              <w:rPr>
                <w:rFonts w:ascii="Arial" w:hAnsi="Arial" w:cs="Arial"/>
                <w:sz w:val="20"/>
                <w:szCs w:val="20"/>
              </w:rPr>
            </w:pPr>
            <w:r>
              <w:rPr>
                <w:rFonts w:ascii="Arial" w:hAnsi="Arial" w:cs="Arial"/>
                <w:color w:val="000000"/>
                <w:position w:val="-2"/>
                <w:sz w:val="20"/>
                <w:szCs w:val="20"/>
              </w:rPr>
              <w:t>Kraj in datum:</w:t>
            </w:r>
          </w:p>
        </w:tc>
        <w:tc>
          <w:tcPr>
            <w:tcW w:w="0" w:type="auto"/>
            <w:tcMar>
              <w:top w:w="75" w:type="dxa"/>
              <w:left w:w="108" w:type="dxa"/>
              <w:bottom w:w="75" w:type="dxa"/>
              <w:right w:w="108" w:type="dxa"/>
            </w:tcMar>
            <w:vAlign w:val="center"/>
            <w:hideMark/>
          </w:tcPr>
          <w:p w:rsidR="002653B6" w:rsidRDefault="002653B6">
            <w:pPr>
              <w:rPr>
                <w:rFonts w:ascii="Arial" w:hAnsi="Arial" w:cs="Arial"/>
                <w:sz w:val="20"/>
                <w:szCs w:val="20"/>
              </w:rPr>
            </w:pPr>
            <w:r>
              <w:rPr>
                <w:rFonts w:ascii="Arial" w:hAnsi="Arial" w:cs="Arial"/>
                <w:color w:val="000000"/>
                <w:position w:val="-2"/>
                <w:sz w:val="20"/>
                <w:szCs w:val="20"/>
              </w:rPr>
              <w:t>Ime in priimek: _____________________</w:t>
            </w:r>
          </w:p>
        </w:tc>
      </w:tr>
      <w:tr w:rsidR="002653B6" w:rsidTr="00BD3CE0">
        <w:trPr>
          <w:trHeight w:val="20"/>
        </w:trPr>
        <w:tc>
          <w:tcPr>
            <w:tcW w:w="4080" w:type="dxa"/>
            <w:tcMar>
              <w:top w:w="75" w:type="dxa"/>
              <w:left w:w="108" w:type="dxa"/>
              <w:bottom w:w="75" w:type="dxa"/>
              <w:right w:w="108" w:type="dxa"/>
            </w:tcMar>
            <w:vAlign w:val="center"/>
            <w:hideMark/>
          </w:tcPr>
          <w:p w:rsidR="002653B6" w:rsidRDefault="002653B6">
            <w:pPr>
              <w:rPr>
                <w:rFonts w:ascii="Arial" w:hAnsi="Arial" w:cs="Arial"/>
                <w:sz w:val="20"/>
                <w:szCs w:val="20"/>
              </w:rPr>
            </w:pPr>
            <w:r>
              <w:rPr>
                <w:rFonts w:ascii="Arial" w:hAnsi="Arial" w:cs="Arial"/>
                <w:color w:val="000000"/>
                <w:position w:val="-2"/>
                <w:sz w:val="20"/>
                <w:szCs w:val="20"/>
              </w:rPr>
              <w:t> </w:t>
            </w:r>
          </w:p>
        </w:tc>
        <w:tc>
          <w:tcPr>
            <w:tcW w:w="0" w:type="auto"/>
            <w:tcMar>
              <w:top w:w="75" w:type="dxa"/>
              <w:left w:w="108" w:type="dxa"/>
              <w:bottom w:w="75" w:type="dxa"/>
              <w:right w:w="108" w:type="dxa"/>
            </w:tcMar>
            <w:vAlign w:val="center"/>
          </w:tcPr>
          <w:p w:rsidR="002653B6" w:rsidRDefault="002653B6">
            <w:pPr>
              <w:rPr>
                <w:rFonts w:ascii="Arial" w:hAnsi="Arial" w:cs="Arial"/>
                <w:color w:val="A9A9A9"/>
                <w:position w:val="-2"/>
                <w:sz w:val="20"/>
                <w:szCs w:val="20"/>
                <w:shd w:val="clear" w:color="auto" w:fill="FFFFFF"/>
              </w:rPr>
            </w:pPr>
          </w:p>
          <w:p w:rsidR="002653B6" w:rsidRDefault="002653B6">
            <w:pPr>
              <w:rPr>
                <w:rFonts w:ascii="Arial" w:hAnsi="Arial" w:cs="Arial"/>
                <w:sz w:val="20"/>
                <w:szCs w:val="20"/>
              </w:rPr>
            </w:pPr>
            <w:r>
              <w:rPr>
                <w:rFonts w:ascii="Arial" w:hAnsi="Arial" w:cs="Arial"/>
                <w:color w:val="A9A9A9"/>
                <w:position w:val="-2"/>
                <w:sz w:val="20"/>
                <w:szCs w:val="20"/>
                <w:shd w:val="clear" w:color="auto" w:fill="FFFFFF"/>
              </w:rPr>
              <w:t>(žig in podpis)</w:t>
            </w:r>
          </w:p>
        </w:tc>
      </w:tr>
      <w:bookmarkEnd w:id="8"/>
      <w:bookmarkEnd w:id="9"/>
    </w:tbl>
    <w:p w:rsidR="002653B6" w:rsidRPr="00BD3CE0" w:rsidRDefault="002653B6" w:rsidP="00BD3CE0">
      <w:pPr>
        <w:spacing w:after="0" w:line="240" w:lineRule="auto"/>
        <w:rPr>
          <w:rFonts w:ascii="Arial" w:hAnsi="Arial" w:cs="Arial"/>
          <w:color w:val="000000"/>
          <w:position w:val="-2"/>
          <w:sz w:val="20"/>
          <w:szCs w:val="20"/>
        </w:rPr>
      </w:pPr>
    </w:p>
    <w:sectPr w:rsidR="002653B6" w:rsidRPr="00BD3CE0" w:rsidSect="00BD3CE0">
      <w:footerReference w:type="first" r:id="rId17"/>
      <w:pgSz w:w="11906" w:h="16838"/>
      <w:pgMar w:top="1418" w:right="1418" w:bottom="1418" w:left="1418" w:header="567" w:footer="5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A8E" w:rsidRDefault="00E13A8E" w:rsidP="006975C6">
      <w:pPr>
        <w:spacing w:after="0" w:line="240" w:lineRule="auto"/>
      </w:pPr>
      <w:r>
        <w:separator/>
      </w:r>
    </w:p>
  </w:endnote>
  <w:endnote w:type="continuationSeparator" w:id="0">
    <w:p w:rsidR="00E13A8E" w:rsidRDefault="00E13A8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235"/>
    </w:tblGrid>
    <w:tr w:rsidR="00E13A8E" w:rsidTr="00B9396A">
      <w:tc>
        <w:tcPr>
          <w:tcW w:w="2727" w:type="dxa"/>
        </w:tcPr>
        <w:p w:rsidR="00E13A8E" w:rsidRDefault="00E13A8E" w:rsidP="003B051C">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235" w:type="dxa"/>
        </w:tcPr>
        <w:p w:rsidR="00E13A8E" w:rsidRPr="001A15C3" w:rsidRDefault="00BD3CE0" w:rsidP="00B86E06">
          <w:pPr>
            <w:pStyle w:val="Noga"/>
            <w:tabs>
              <w:tab w:val="clear" w:pos="4536"/>
              <w:tab w:val="clear" w:pos="9072"/>
              <w:tab w:val="center" w:pos="4692"/>
            </w:tabs>
            <w:jc w:val="right"/>
            <w:rPr>
              <w:rFonts w:ascii="Arial" w:hAnsi="Arial" w:cs="Arial"/>
              <w:sz w:val="16"/>
              <w:szCs w:val="16"/>
            </w:rPr>
          </w:pPr>
          <w:r>
            <w:rPr>
              <w:rFonts w:ascii="Arial" w:hAnsi="Arial" w:cs="Arial"/>
              <w:sz w:val="16"/>
              <w:szCs w:val="16"/>
            </w:rPr>
            <w:t>Šolska oprema za prizidek 1 k OŠ Križe</w:t>
          </w:r>
        </w:p>
      </w:tc>
    </w:tr>
  </w:tbl>
  <w:p w:rsidR="00E13A8E" w:rsidRDefault="00E13A8E" w:rsidP="00AA5637">
    <w:pPr>
      <w:pStyle w:val="Noga"/>
      <w:tabs>
        <w:tab w:val="clear" w:pos="4536"/>
        <w:tab w:val="clear" w:pos="9072"/>
        <w:tab w:val="left" w:pos="378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235"/>
    </w:tblGrid>
    <w:tr w:rsidR="00E13A8E" w:rsidTr="00B9396A">
      <w:tc>
        <w:tcPr>
          <w:tcW w:w="2727" w:type="dxa"/>
        </w:tcPr>
        <w:p w:rsidR="00E13A8E" w:rsidRDefault="00E13A8E" w:rsidP="003B051C">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235" w:type="dxa"/>
        </w:tcPr>
        <w:p w:rsidR="00E13A8E" w:rsidRPr="001A15C3" w:rsidRDefault="00BD3CE0" w:rsidP="00A66FE7">
          <w:pPr>
            <w:pStyle w:val="Noga"/>
            <w:tabs>
              <w:tab w:val="clear" w:pos="4536"/>
              <w:tab w:val="clear" w:pos="9072"/>
              <w:tab w:val="center" w:pos="4692"/>
            </w:tabs>
            <w:jc w:val="right"/>
            <w:rPr>
              <w:rFonts w:ascii="Arial" w:hAnsi="Arial" w:cs="Arial"/>
              <w:sz w:val="16"/>
              <w:szCs w:val="16"/>
            </w:rPr>
          </w:pPr>
          <w:r>
            <w:rPr>
              <w:rFonts w:ascii="Arial" w:hAnsi="Arial" w:cs="Arial"/>
              <w:sz w:val="16"/>
              <w:szCs w:val="16"/>
            </w:rPr>
            <w:t>Šolska o</w:t>
          </w:r>
          <w:r w:rsidR="00E60D6E">
            <w:rPr>
              <w:rFonts w:ascii="Arial" w:hAnsi="Arial" w:cs="Arial"/>
              <w:sz w:val="16"/>
              <w:szCs w:val="16"/>
            </w:rPr>
            <w:t>prema za prizidek</w:t>
          </w:r>
          <w:r>
            <w:rPr>
              <w:rFonts w:ascii="Arial" w:hAnsi="Arial" w:cs="Arial"/>
              <w:sz w:val="16"/>
              <w:szCs w:val="16"/>
            </w:rPr>
            <w:t xml:space="preserve"> 1</w:t>
          </w:r>
          <w:r w:rsidR="00E60D6E">
            <w:rPr>
              <w:rFonts w:ascii="Arial" w:hAnsi="Arial" w:cs="Arial"/>
              <w:sz w:val="16"/>
              <w:szCs w:val="16"/>
            </w:rPr>
            <w:t xml:space="preserve"> k OŠ Križe</w:t>
          </w:r>
        </w:p>
      </w:tc>
    </w:tr>
  </w:tbl>
  <w:p w:rsidR="00E13A8E" w:rsidRDefault="00E1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9"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9"/>
      <w:gridCol w:w="10900"/>
    </w:tblGrid>
    <w:tr w:rsidR="00E13A8E" w:rsidTr="00D318AA">
      <w:tc>
        <w:tcPr>
          <w:tcW w:w="3169" w:type="dxa"/>
        </w:tcPr>
        <w:p w:rsidR="00E13A8E" w:rsidRDefault="00E13A8E" w:rsidP="00376E85">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0900" w:type="dxa"/>
        </w:tcPr>
        <w:p w:rsidR="00E13A8E" w:rsidRPr="001A15C3" w:rsidRDefault="00BD3CE0" w:rsidP="00376E85">
          <w:pPr>
            <w:pStyle w:val="Noga"/>
            <w:tabs>
              <w:tab w:val="clear" w:pos="4536"/>
              <w:tab w:val="clear" w:pos="9072"/>
              <w:tab w:val="center" w:pos="4692"/>
            </w:tabs>
            <w:jc w:val="right"/>
            <w:rPr>
              <w:rFonts w:ascii="Arial" w:hAnsi="Arial" w:cs="Arial"/>
              <w:sz w:val="16"/>
              <w:szCs w:val="16"/>
            </w:rPr>
          </w:pPr>
          <w:r>
            <w:rPr>
              <w:rFonts w:ascii="Arial" w:hAnsi="Arial" w:cs="Arial"/>
              <w:sz w:val="16"/>
              <w:szCs w:val="16"/>
            </w:rPr>
            <w:t>Dobava in montaža šolske opreme v prizidek 1 k OŠ Križe</w:t>
          </w:r>
        </w:p>
      </w:tc>
    </w:tr>
  </w:tbl>
  <w:p w:rsidR="00E13A8E" w:rsidRPr="00376E85" w:rsidRDefault="00E13A8E" w:rsidP="00376E8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9"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9"/>
      <w:gridCol w:w="10900"/>
    </w:tblGrid>
    <w:tr w:rsidR="00E13A8E" w:rsidTr="003B051C">
      <w:tc>
        <w:tcPr>
          <w:tcW w:w="3169" w:type="dxa"/>
        </w:tcPr>
        <w:p w:rsidR="00E13A8E" w:rsidRDefault="00E13A8E" w:rsidP="003B051C">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0900" w:type="dxa"/>
        </w:tcPr>
        <w:p w:rsidR="00E13A8E" w:rsidRPr="001A15C3" w:rsidRDefault="00BD3CE0" w:rsidP="003B051C">
          <w:pPr>
            <w:pStyle w:val="Noga"/>
            <w:tabs>
              <w:tab w:val="clear" w:pos="4536"/>
              <w:tab w:val="clear" w:pos="9072"/>
              <w:tab w:val="center" w:pos="4692"/>
            </w:tabs>
            <w:jc w:val="right"/>
            <w:rPr>
              <w:rFonts w:ascii="Arial" w:hAnsi="Arial" w:cs="Arial"/>
              <w:sz w:val="16"/>
              <w:szCs w:val="16"/>
            </w:rPr>
          </w:pPr>
          <w:r>
            <w:rPr>
              <w:rFonts w:ascii="Arial" w:hAnsi="Arial" w:cs="Arial"/>
              <w:sz w:val="16"/>
              <w:szCs w:val="16"/>
            </w:rPr>
            <w:t>Šolska oprema za prizidek 1 k OŠ Križe</w:t>
          </w:r>
        </w:p>
      </w:tc>
    </w:tr>
  </w:tbl>
  <w:p w:rsidR="00E13A8E" w:rsidRDefault="00E1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6943"/>
    </w:tblGrid>
    <w:tr w:rsidR="00E13A8E" w:rsidTr="00E13A8E">
      <w:tc>
        <w:tcPr>
          <w:tcW w:w="2019" w:type="dxa"/>
        </w:tcPr>
        <w:p w:rsidR="00E13A8E" w:rsidRDefault="00E13A8E" w:rsidP="00E13A8E">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943" w:type="dxa"/>
        </w:tcPr>
        <w:p w:rsidR="00E13A8E" w:rsidRDefault="00E13A8E" w:rsidP="00E13A8E">
          <w:pPr>
            <w:pStyle w:val="Noga"/>
            <w:tabs>
              <w:tab w:val="clear" w:pos="4536"/>
              <w:tab w:val="clear" w:pos="9072"/>
              <w:tab w:val="center" w:pos="4692"/>
            </w:tabs>
            <w:ind w:left="108"/>
            <w:jc w:val="right"/>
            <w:rPr>
              <w:rFonts w:ascii="Arial" w:hAnsi="Arial" w:cs="Arial"/>
              <w:sz w:val="16"/>
              <w:szCs w:val="16"/>
            </w:rPr>
          </w:pPr>
          <w:r>
            <w:rPr>
              <w:rFonts w:ascii="Arial" w:hAnsi="Arial" w:cs="Arial"/>
              <w:sz w:val="16"/>
              <w:szCs w:val="16"/>
            </w:rPr>
            <w:t>Energetska sanacija objektov Tržič in Preddvor</w:t>
          </w:r>
        </w:p>
      </w:tc>
    </w:tr>
  </w:tbl>
  <w:p w:rsidR="00E13A8E" w:rsidRDefault="00E13A8E" w:rsidP="00AA5637">
    <w:pPr>
      <w:pStyle w:val="Noga"/>
      <w:tabs>
        <w:tab w:val="clear" w:pos="4536"/>
        <w:tab w:val="clear" w:pos="9072"/>
        <w:tab w:val="left" w:pos="3782"/>
      </w:tabs>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6943"/>
    </w:tblGrid>
    <w:tr w:rsidR="00E13A8E" w:rsidTr="00E13A8E">
      <w:tc>
        <w:tcPr>
          <w:tcW w:w="2019" w:type="dxa"/>
        </w:tcPr>
        <w:p w:rsidR="00E13A8E" w:rsidRDefault="00E13A8E" w:rsidP="00E13A8E">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943" w:type="dxa"/>
        </w:tcPr>
        <w:p w:rsidR="00E13A8E" w:rsidRDefault="00BD3CE0" w:rsidP="00E13A8E">
          <w:pPr>
            <w:pStyle w:val="Noga"/>
            <w:tabs>
              <w:tab w:val="clear" w:pos="4536"/>
              <w:tab w:val="clear" w:pos="9072"/>
              <w:tab w:val="center" w:pos="4692"/>
            </w:tabs>
            <w:ind w:left="108"/>
            <w:jc w:val="right"/>
            <w:rPr>
              <w:rFonts w:ascii="Arial" w:hAnsi="Arial" w:cs="Arial"/>
              <w:sz w:val="16"/>
              <w:szCs w:val="16"/>
            </w:rPr>
          </w:pPr>
          <w:r>
            <w:rPr>
              <w:rFonts w:ascii="Arial" w:hAnsi="Arial" w:cs="Arial"/>
              <w:sz w:val="16"/>
              <w:szCs w:val="16"/>
            </w:rPr>
            <w:t>Šolska oprema za prizidek 1 k OŠ Križe</w:t>
          </w:r>
        </w:p>
      </w:tc>
    </w:tr>
  </w:tbl>
  <w:p w:rsidR="00E13A8E" w:rsidRDefault="00E13A8E">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6943"/>
    </w:tblGrid>
    <w:tr w:rsidR="00713979" w:rsidTr="0079267B">
      <w:tc>
        <w:tcPr>
          <w:tcW w:w="2019" w:type="dxa"/>
        </w:tcPr>
        <w:p w:rsidR="00713979" w:rsidRDefault="00713979" w:rsidP="00713979">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943" w:type="dxa"/>
        </w:tcPr>
        <w:p w:rsidR="00713979" w:rsidRDefault="00713979" w:rsidP="00713979">
          <w:pPr>
            <w:pStyle w:val="Noga"/>
            <w:tabs>
              <w:tab w:val="clear" w:pos="4536"/>
              <w:tab w:val="clear" w:pos="9072"/>
              <w:tab w:val="center" w:pos="4692"/>
            </w:tabs>
            <w:ind w:left="108"/>
            <w:jc w:val="right"/>
            <w:rPr>
              <w:rFonts w:ascii="Arial" w:hAnsi="Arial" w:cs="Arial"/>
              <w:sz w:val="16"/>
              <w:szCs w:val="16"/>
            </w:rPr>
          </w:pPr>
          <w:r>
            <w:rPr>
              <w:rFonts w:ascii="Arial" w:hAnsi="Arial" w:cs="Arial"/>
              <w:sz w:val="16"/>
              <w:szCs w:val="16"/>
            </w:rPr>
            <w:t>Šolska oprema za prizidek 1 k OŠ Križe</w:t>
          </w:r>
        </w:p>
      </w:tc>
    </w:tr>
  </w:tbl>
  <w:p w:rsidR="00E13A8E" w:rsidRDefault="00E13A8E" w:rsidP="007139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A8E" w:rsidRDefault="00E13A8E" w:rsidP="006975C6">
      <w:pPr>
        <w:spacing w:after="0" w:line="240" w:lineRule="auto"/>
      </w:pPr>
      <w:r>
        <w:separator/>
      </w:r>
    </w:p>
  </w:footnote>
  <w:footnote w:type="continuationSeparator" w:id="0">
    <w:p w:rsidR="00E13A8E" w:rsidRDefault="00E13A8E" w:rsidP="006975C6">
      <w:pPr>
        <w:spacing w:after="0" w:line="240" w:lineRule="auto"/>
      </w:pPr>
      <w:r>
        <w:continuationSeparator/>
      </w:r>
    </w:p>
  </w:footnote>
  <w:footnote w:id="1">
    <w:p w:rsidR="00E13A8E" w:rsidRPr="00EF40A2" w:rsidRDefault="00E13A8E" w:rsidP="00033E10">
      <w:pPr>
        <w:spacing w:after="0" w:line="240" w:lineRule="auto"/>
        <w:jc w:val="both"/>
        <w:rPr>
          <w:rFonts w:ascii="Arial" w:hAnsi="Arial" w:cs="Arial"/>
          <w:color w:val="000000"/>
          <w:position w:val="-2"/>
          <w:sz w:val="20"/>
          <w:szCs w:val="20"/>
        </w:rPr>
      </w:pPr>
      <w:r>
        <w:rPr>
          <w:rStyle w:val="Sprotnaopomba-sklic"/>
        </w:rPr>
        <w:footnoteRef/>
      </w:r>
      <w:r>
        <w:t xml:space="preserve"> </w:t>
      </w:r>
      <w:r>
        <w:rPr>
          <w:rFonts w:ascii="Arial" w:hAnsi="Arial" w:cs="Arial"/>
          <w:color w:val="000000"/>
          <w:position w:val="-2"/>
          <w:sz w:val="20"/>
          <w:szCs w:val="20"/>
        </w:rPr>
        <w:t>datum prevzemnega zapisnika</w:t>
      </w:r>
    </w:p>
  </w:footnote>
  <w:footnote w:id="2">
    <w:p w:rsidR="00E13A8E" w:rsidRDefault="00E13A8E" w:rsidP="00F22A9A">
      <w:pPr>
        <w:pStyle w:val="Sprotnaopomba-besedilo"/>
        <w:tabs>
          <w:tab w:val="left" w:pos="8235"/>
        </w:tabs>
        <w:rPr>
          <w:rFonts w:ascii="Arial Narrow" w:hAnsi="Arial Narrow"/>
        </w:rPr>
      </w:pPr>
      <w:r>
        <w:rPr>
          <w:rStyle w:val="Sprotnaopomba-sklic"/>
          <w:rFonts w:ascii="Arial Narrow" w:hAnsi="Arial Narrow"/>
        </w:rPr>
        <w:footnoteRef/>
      </w:r>
      <w:r>
        <w:rPr>
          <w:rFonts w:ascii="Arial Narrow" w:hAnsi="Arial Narrow"/>
        </w:rPr>
        <w:t xml:space="preserve"> Navedba poslovnega subjekta naj vsebuje naziv (firma)  poslovnega subjekta kot izhaja iz uradnih evidenc.</w:t>
      </w:r>
    </w:p>
  </w:footnote>
  <w:footnote w:id="3">
    <w:p w:rsidR="00E13A8E" w:rsidRDefault="00E13A8E" w:rsidP="00F22A9A">
      <w:pPr>
        <w:pStyle w:val="Sprotnaopomba-besedilo"/>
      </w:pPr>
      <w:r>
        <w:rPr>
          <w:rStyle w:val="Sprotnaopomba-sklic"/>
        </w:rPr>
        <w:footnoteRef/>
      </w:r>
      <w:r>
        <w:t xml:space="preserve"> </w:t>
      </w:r>
      <w:bookmarkStart w:id="10" w:name="_Hlk145508452"/>
      <w:r w:rsidRPr="001479F4">
        <w:rPr>
          <w:rStyle w:val="Sprotnaopomba-sklic"/>
          <w:rFonts w:ascii="Arial Narrow" w:hAnsi="Arial Narrow"/>
          <w:vertAlign w:val="baseline"/>
        </w:rPr>
        <w:t>Župan</w:t>
      </w:r>
      <w:r>
        <w:rPr>
          <w:rStyle w:val="Sprotnaopomba-sklic"/>
          <w:rFonts w:ascii="Arial Narrow" w:hAnsi="Arial Narrow"/>
          <w:vertAlign w:val="baseline"/>
        </w:rPr>
        <w:t>,</w:t>
      </w:r>
      <w:r w:rsidRPr="001479F4">
        <w:rPr>
          <w:rStyle w:val="Sprotnaopomba-sklic"/>
          <w:rFonts w:ascii="Arial Narrow" w:hAnsi="Arial Narrow"/>
          <w:vertAlign w:val="baseline"/>
        </w:rPr>
        <w:t xml:space="preserve"> podžupanja</w:t>
      </w:r>
      <w:r>
        <w:rPr>
          <w:rStyle w:val="Sprotnaopomba-sklic"/>
          <w:rFonts w:ascii="Arial Narrow" w:hAnsi="Arial Narrow"/>
          <w:vertAlign w:val="baseline"/>
        </w:rPr>
        <w:t xml:space="preserve"> </w:t>
      </w:r>
      <w:r>
        <w:rPr>
          <w:rFonts w:ascii="Arial Narrow" w:hAnsi="Arial Narrow"/>
        </w:rPr>
        <w:t>in občinski svetniki</w:t>
      </w:r>
      <w:bookmarkEnd w:id="10"/>
      <w:r>
        <w:rPr>
          <w:rFonts w:ascii="Arial Narrow" w:hAnsi="Arial Narrow"/>
        </w:rPr>
        <w:t>.</w:t>
      </w:r>
    </w:p>
  </w:footnote>
  <w:footnote w:id="4">
    <w:p w:rsidR="00E13A8E" w:rsidRDefault="00E13A8E">
      <w:pPr>
        <w:pStyle w:val="Sprotnaopomba-besedilo"/>
      </w:pPr>
      <w:r>
        <w:rPr>
          <w:rStyle w:val="Sprotnaopomba-sklic"/>
        </w:rPr>
        <w:footnoteRef/>
      </w:r>
      <w:r>
        <w:t xml:space="preserve"> </w:t>
      </w:r>
      <w:bookmarkStart w:id="11" w:name="_Hlk145508476"/>
      <w:bookmarkStart w:id="12" w:name="_Hlk145508477"/>
      <w:r w:rsidRPr="001479F4">
        <w:rPr>
          <w:rStyle w:val="Sprotnaopomba-sklic"/>
          <w:rFonts w:ascii="Arial Narrow" w:hAnsi="Arial Narrow"/>
          <w:vertAlign w:val="baseline"/>
        </w:rPr>
        <w:t xml:space="preserve">»družinski člani« </w:t>
      </w:r>
      <w:r>
        <w:rPr>
          <w:rFonts w:ascii="Arial Narrow" w:hAnsi="Arial Narrow"/>
        </w:rPr>
        <w:t xml:space="preserve">po ZIntPK: </w:t>
      </w:r>
      <w:r w:rsidRPr="001479F4">
        <w:rPr>
          <w:rStyle w:val="Sprotnaopomba-sklic"/>
          <w:rFonts w:ascii="Arial Narrow" w:hAnsi="Arial Narrow"/>
          <w:vertAlign w:val="baseline"/>
        </w:rPr>
        <w:t>zakonec, otroci, posvojenci, starši, posvojitelji, bratje, sestre in osebe, ki s posameznikom živijo v skupnem gospodinjstvu ali v zunajzakonski skupnosti</w:t>
      </w:r>
      <w:r>
        <w:rPr>
          <w:rFonts w:ascii="Arial Narrow" w:hAnsi="Arial Narrow"/>
        </w:rPr>
        <w:t>.</w:t>
      </w:r>
      <w:bookmarkEnd w:id="11"/>
      <w:bookmarkEnd w:id="1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A8E" w:rsidRPr="007925D2" w:rsidRDefault="00E13A8E" w:rsidP="006D5283">
    <w:pPr>
      <w:pStyle w:val="Default"/>
      <w:jc w:val="center"/>
    </w:pPr>
    <w:r>
      <w:rPr>
        <w:noProof/>
      </w:rPr>
      <w:drawing>
        <wp:inline distT="0" distB="0" distL="0" distR="0" wp14:anchorId="078553BF" wp14:editId="20EA7DFC">
          <wp:extent cx="685800" cy="1171575"/>
          <wp:effectExtent l="0" t="0" r="0" b="9525"/>
          <wp:docPr id="10" name="Slika 1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715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A8E" w:rsidRDefault="00E13A8E" w:rsidP="00E13A8E">
    <w:pPr>
      <w:pStyle w:val="Glava"/>
      <w:jc w:val="center"/>
    </w:pPr>
  </w:p>
  <w:p w:rsidR="00E13A8E" w:rsidRDefault="00E13A8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A8E" w:rsidRDefault="00E13A8E" w:rsidP="00E13A8E">
    <w:pPr>
      <w:pStyle w:val="Glava"/>
      <w:jc w:val="center"/>
    </w:pPr>
    <w:r>
      <w:rPr>
        <w:noProof/>
      </w:rPr>
      <w:drawing>
        <wp:inline distT="0" distB="0" distL="0" distR="0" wp14:anchorId="2C404161" wp14:editId="38190313">
          <wp:extent cx="685800" cy="1171575"/>
          <wp:effectExtent l="0" t="0" r="0" b="9525"/>
          <wp:docPr id="3" name="Slika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71575"/>
                  </a:xfrm>
                  <a:prstGeom prst="rect">
                    <a:avLst/>
                  </a:prstGeom>
                  <a:noFill/>
                  <a:ln>
                    <a:noFill/>
                  </a:ln>
                </pic:spPr>
              </pic:pic>
            </a:graphicData>
          </a:graphic>
        </wp:inline>
      </w:drawing>
    </w:r>
  </w:p>
  <w:p w:rsidR="00E13A8E" w:rsidRDefault="00E13A8E" w:rsidP="00E13A8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5850"/>
    <w:multiLevelType w:val="hybridMultilevel"/>
    <w:tmpl w:val="E2EE810A"/>
    <w:lvl w:ilvl="0" w:tplc="E2463100">
      <w:start w:val="1"/>
      <w:numFmt w:val="decimal"/>
      <w:lvlText w:val="%1."/>
      <w:lvlJc w:val="left"/>
      <w:pPr>
        <w:ind w:left="3192" w:hanging="360"/>
      </w:pPr>
      <w:rPr>
        <w:b/>
      </w:r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1" w15:restartNumberingAfterBreak="0">
    <w:nsid w:val="04240625"/>
    <w:multiLevelType w:val="hybridMultilevel"/>
    <w:tmpl w:val="58C6FB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371E68"/>
    <w:multiLevelType w:val="hybridMultilevel"/>
    <w:tmpl w:val="B478FFB6"/>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3" w15:restartNumberingAfterBreak="0">
    <w:nsid w:val="064D73CC"/>
    <w:multiLevelType w:val="hybridMultilevel"/>
    <w:tmpl w:val="B6B86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BB7727"/>
    <w:multiLevelType w:val="hybridMultilevel"/>
    <w:tmpl w:val="28549F0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D0347"/>
    <w:multiLevelType w:val="hybridMultilevel"/>
    <w:tmpl w:val="CEC05414"/>
    <w:lvl w:ilvl="0" w:tplc="04240017">
      <w:start w:val="1"/>
      <w:numFmt w:val="lowerLetter"/>
      <w:lvlText w:val="%1)"/>
      <w:lvlJc w:val="left"/>
      <w:pPr>
        <w:ind w:left="765" w:hanging="360"/>
      </w:pPr>
      <w:rPr>
        <w:rFont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 w15:restartNumberingAfterBreak="0">
    <w:nsid w:val="0DA80F0C"/>
    <w:multiLevelType w:val="hybridMultilevel"/>
    <w:tmpl w:val="B4781484"/>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BC4251"/>
    <w:multiLevelType w:val="hybridMultilevel"/>
    <w:tmpl w:val="DCEA8850"/>
    <w:lvl w:ilvl="0" w:tplc="DA629694">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8" w15:restartNumberingAfterBreak="0">
    <w:nsid w:val="128821F9"/>
    <w:multiLevelType w:val="hybridMultilevel"/>
    <w:tmpl w:val="FBDA94DC"/>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1170B1"/>
    <w:multiLevelType w:val="hybridMultilevel"/>
    <w:tmpl w:val="F48E7EC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896914"/>
    <w:multiLevelType w:val="hybridMultilevel"/>
    <w:tmpl w:val="45C4F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B03079"/>
    <w:multiLevelType w:val="hybridMultilevel"/>
    <w:tmpl w:val="4B0EEBD4"/>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12" w15:restartNumberingAfterBreak="0">
    <w:nsid w:val="2DFD719C"/>
    <w:multiLevelType w:val="hybridMultilevel"/>
    <w:tmpl w:val="9822CF72"/>
    <w:lvl w:ilvl="0" w:tplc="DA629694">
      <w:start w:val="1"/>
      <w:numFmt w:val="bullet"/>
      <w:lvlText w:val=""/>
      <w:lvlJc w:val="left"/>
      <w:pPr>
        <w:ind w:left="720" w:hanging="360"/>
      </w:pPr>
      <w:rPr>
        <w:rFonts w:ascii="Symbol" w:hAnsi="Symbol" w:cs="Symbol" w:hint="default"/>
        <w:sz w:val="18"/>
        <w:szCs w:val="18"/>
      </w:rPr>
    </w:lvl>
    <w:lvl w:ilvl="1" w:tplc="CCA09C36">
      <w:start w:val="1"/>
      <w:numFmt w:val="bullet"/>
      <w:lvlText w:val=""/>
      <w:lvlJc w:val="left"/>
      <w:pPr>
        <w:ind w:left="1440" w:hanging="360"/>
      </w:pPr>
      <w:rPr>
        <w:rFonts w:ascii="Symbol" w:hAnsi="Symbol" w:cs="Symbol"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13" w15:restartNumberingAfterBreak="0">
    <w:nsid w:val="2E372C26"/>
    <w:multiLevelType w:val="hybridMultilevel"/>
    <w:tmpl w:val="C7189402"/>
    <w:lvl w:ilvl="0" w:tplc="DA629694">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85399A"/>
    <w:multiLevelType w:val="hybridMultilevel"/>
    <w:tmpl w:val="EBC68A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9236C5"/>
    <w:multiLevelType w:val="hybridMultilevel"/>
    <w:tmpl w:val="7ECCD13C"/>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324836D2"/>
    <w:multiLevelType w:val="hybridMultilevel"/>
    <w:tmpl w:val="8DCEBC74"/>
    <w:lvl w:ilvl="0" w:tplc="772EA9CA">
      <w:start w:val="1"/>
      <w:numFmt w:val="decimal"/>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17" w15:restartNumberingAfterBreak="0">
    <w:nsid w:val="372962F7"/>
    <w:multiLevelType w:val="hybridMultilevel"/>
    <w:tmpl w:val="E1A4CB4C"/>
    <w:lvl w:ilvl="0" w:tplc="DA629694">
      <w:start w:val="1"/>
      <w:numFmt w:val="bullet"/>
      <w:lvlText w:val=""/>
      <w:lvlJc w:val="left"/>
      <w:pPr>
        <w:ind w:left="720" w:hanging="360"/>
      </w:pPr>
      <w:rPr>
        <w:rFonts w:ascii="Symbol" w:hAnsi="Symbol" w:cs="Symbol" w:hint="default"/>
        <w:sz w:val="18"/>
        <w:szCs w:val="18"/>
      </w:rPr>
    </w:lvl>
    <w:lvl w:ilvl="1" w:tplc="3D0A06DA">
      <w:start w:val="1"/>
      <w:numFmt w:val="bullet"/>
      <w:lvlText w:val="o"/>
      <w:lvlJc w:val="left"/>
      <w:pPr>
        <w:ind w:left="1440" w:hanging="360"/>
      </w:pPr>
      <w:rPr>
        <w:rFonts w:ascii="Courier New" w:hAnsi="Courier New" w:cs="Courier New"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18" w15:restartNumberingAfterBreak="0">
    <w:nsid w:val="4E030A09"/>
    <w:multiLevelType w:val="hybridMultilevel"/>
    <w:tmpl w:val="4EFCA2DA"/>
    <w:lvl w:ilvl="0" w:tplc="2F92788C">
      <w:start w:val="1"/>
      <w:numFmt w:val="bullet"/>
      <w:lvlText w:val=""/>
      <w:lvlJc w:val="left"/>
      <w:pPr>
        <w:ind w:left="720" w:hanging="360"/>
      </w:pPr>
      <w:rPr>
        <w:rFonts w:ascii="Symbol" w:hAnsi="Symbol" w:cs="Symbol" w:hint="default"/>
        <w:sz w:val="18"/>
        <w:szCs w:val="18"/>
      </w:rPr>
    </w:lvl>
    <w:lvl w:ilvl="1" w:tplc="0AFE1B44">
      <w:start w:val="1"/>
      <w:numFmt w:val="bullet"/>
      <w:lvlText w:val="o"/>
      <w:lvlJc w:val="left"/>
      <w:pPr>
        <w:ind w:left="1440" w:hanging="360"/>
      </w:pPr>
      <w:rPr>
        <w:rFonts w:ascii="Courier New" w:hAnsi="Courier New" w:cs="Courier New" w:hint="default"/>
      </w:rPr>
    </w:lvl>
    <w:lvl w:ilvl="2" w:tplc="8A9E4E1A">
      <w:start w:val="1"/>
      <w:numFmt w:val="bullet"/>
      <w:lvlText w:val=""/>
      <w:lvlJc w:val="left"/>
      <w:pPr>
        <w:ind w:left="2160" w:hanging="360"/>
      </w:pPr>
      <w:rPr>
        <w:rFonts w:ascii="Wingdings" w:hAnsi="Wingdings" w:cs="Wingdings" w:hint="default"/>
      </w:rPr>
    </w:lvl>
    <w:lvl w:ilvl="3" w:tplc="C3F893F4">
      <w:start w:val="1"/>
      <w:numFmt w:val="bullet"/>
      <w:lvlText w:val=""/>
      <w:lvlJc w:val="left"/>
      <w:pPr>
        <w:ind w:left="2880" w:hanging="360"/>
      </w:pPr>
      <w:rPr>
        <w:rFonts w:ascii="Symbol" w:hAnsi="Symbol" w:cs="Symbol" w:hint="default"/>
      </w:rPr>
    </w:lvl>
    <w:lvl w:ilvl="4" w:tplc="A2C61166">
      <w:start w:val="1"/>
      <w:numFmt w:val="bullet"/>
      <w:lvlText w:val="o"/>
      <w:lvlJc w:val="left"/>
      <w:pPr>
        <w:ind w:left="3600" w:hanging="360"/>
      </w:pPr>
      <w:rPr>
        <w:rFonts w:ascii="Courier New" w:hAnsi="Courier New" w:cs="Courier New" w:hint="default"/>
      </w:rPr>
    </w:lvl>
    <w:lvl w:ilvl="5" w:tplc="C1D6A228">
      <w:start w:val="1"/>
      <w:numFmt w:val="bullet"/>
      <w:lvlText w:val=""/>
      <w:lvlJc w:val="left"/>
      <w:pPr>
        <w:ind w:left="4320" w:hanging="360"/>
      </w:pPr>
      <w:rPr>
        <w:rFonts w:ascii="Wingdings" w:hAnsi="Wingdings" w:cs="Wingdings" w:hint="default"/>
      </w:rPr>
    </w:lvl>
    <w:lvl w:ilvl="6" w:tplc="75EEB254">
      <w:start w:val="1"/>
      <w:numFmt w:val="bullet"/>
      <w:lvlText w:val=""/>
      <w:lvlJc w:val="left"/>
      <w:pPr>
        <w:ind w:left="5040" w:hanging="360"/>
      </w:pPr>
      <w:rPr>
        <w:rFonts w:ascii="Symbol" w:hAnsi="Symbol" w:cs="Symbol" w:hint="default"/>
      </w:rPr>
    </w:lvl>
    <w:lvl w:ilvl="7" w:tplc="D196054E">
      <w:start w:val="1"/>
      <w:numFmt w:val="bullet"/>
      <w:lvlText w:val="o"/>
      <w:lvlJc w:val="left"/>
      <w:pPr>
        <w:ind w:left="5760" w:hanging="360"/>
      </w:pPr>
      <w:rPr>
        <w:rFonts w:ascii="Courier New" w:hAnsi="Courier New" w:cs="Courier New" w:hint="default"/>
      </w:rPr>
    </w:lvl>
    <w:lvl w:ilvl="8" w:tplc="BA886936">
      <w:start w:val="1"/>
      <w:numFmt w:val="bullet"/>
      <w:lvlText w:val=""/>
      <w:lvlJc w:val="left"/>
      <w:pPr>
        <w:ind w:left="6480" w:hanging="360"/>
      </w:pPr>
      <w:rPr>
        <w:rFonts w:ascii="Wingdings" w:hAnsi="Wingdings" w:cs="Wingdings" w:hint="default"/>
      </w:rPr>
    </w:lvl>
  </w:abstractNum>
  <w:abstractNum w:abstractNumId="19" w15:restartNumberingAfterBreak="0">
    <w:nsid w:val="4E637F38"/>
    <w:multiLevelType w:val="hybridMultilevel"/>
    <w:tmpl w:val="C8EA5666"/>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D46824"/>
    <w:multiLevelType w:val="hybridMultilevel"/>
    <w:tmpl w:val="FC0A90B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51893F92"/>
    <w:multiLevelType w:val="hybridMultilevel"/>
    <w:tmpl w:val="3A5AE6D4"/>
    <w:lvl w:ilvl="0" w:tplc="E2463100">
      <w:start w:val="1"/>
      <w:numFmt w:val="decimal"/>
      <w:lvlText w:val="%1."/>
      <w:lvlJc w:val="left"/>
      <w:pPr>
        <w:ind w:left="3192" w:hanging="360"/>
      </w:pPr>
      <w:rPr>
        <w:b/>
      </w:r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22" w15:restartNumberingAfterBreak="0">
    <w:nsid w:val="52BB0518"/>
    <w:multiLevelType w:val="hybridMultilevel"/>
    <w:tmpl w:val="13D2AE9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D85D2F"/>
    <w:multiLevelType w:val="hybridMultilevel"/>
    <w:tmpl w:val="0C80DC6A"/>
    <w:lvl w:ilvl="0" w:tplc="E2463100">
      <w:start w:val="1"/>
      <w:numFmt w:val="decimal"/>
      <w:lvlText w:val="%1."/>
      <w:lvlJc w:val="left"/>
      <w:pPr>
        <w:ind w:left="3192" w:hanging="360"/>
      </w:pPr>
      <w:rPr>
        <w:b/>
      </w:r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24" w15:restartNumberingAfterBreak="0">
    <w:nsid w:val="561350DB"/>
    <w:multiLevelType w:val="hybridMultilevel"/>
    <w:tmpl w:val="6F3A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BA6843"/>
    <w:multiLevelType w:val="hybridMultilevel"/>
    <w:tmpl w:val="DD3271F8"/>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0D0225"/>
    <w:multiLevelType w:val="hybridMultilevel"/>
    <w:tmpl w:val="619ABB2A"/>
    <w:lvl w:ilvl="0" w:tplc="4C9C5C72">
      <w:start w:val="1"/>
      <w:numFmt w:val="bullet"/>
      <w:lvlText w:val="-"/>
      <w:lvlJc w:val="left"/>
      <w:pPr>
        <w:ind w:left="780" w:hanging="360"/>
      </w:pPr>
      <w:rPr>
        <w:rFonts w:ascii="Arial" w:hAnsi="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7" w15:restartNumberingAfterBreak="0">
    <w:nsid w:val="598D4858"/>
    <w:multiLevelType w:val="hybridMultilevel"/>
    <w:tmpl w:val="4E36D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AE5943"/>
    <w:multiLevelType w:val="hybridMultilevel"/>
    <w:tmpl w:val="3FFAD1CC"/>
    <w:lvl w:ilvl="0" w:tplc="E2463100">
      <w:start w:val="1"/>
      <w:numFmt w:val="decimal"/>
      <w:lvlText w:val="%1."/>
      <w:lvlJc w:val="left"/>
      <w:pPr>
        <w:ind w:left="3192" w:hanging="360"/>
      </w:pPr>
      <w:rPr>
        <w:b/>
      </w:r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29" w15:restartNumberingAfterBreak="0">
    <w:nsid w:val="5D09769E"/>
    <w:multiLevelType w:val="hybridMultilevel"/>
    <w:tmpl w:val="5D76D506"/>
    <w:lvl w:ilvl="0" w:tplc="B4B28212">
      <w:numFmt w:val="bullet"/>
      <w:lvlText w:val="-"/>
      <w:lvlJc w:val="left"/>
      <w:pPr>
        <w:ind w:left="720" w:hanging="360"/>
      </w:pPr>
      <w:rPr>
        <w:rFonts w:ascii="Arial" w:eastAsiaTheme="minorHAns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DD632B8"/>
    <w:multiLevelType w:val="hybridMultilevel"/>
    <w:tmpl w:val="122A2BAE"/>
    <w:lvl w:ilvl="0" w:tplc="747C5910">
      <w:start w:val="1"/>
      <w:numFmt w:val="lowerLetter"/>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31" w15:restartNumberingAfterBreak="0">
    <w:nsid w:val="5E313D4C"/>
    <w:multiLevelType w:val="hybridMultilevel"/>
    <w:tmpl w:val="77E6551A"/>
    <w:lvl w:ilvl="0" w:tplc="04240017">
      <w:start w:val="1"/>
      <w:numFmt w:val="lowerLetter"/>
      <w:lvlText w:val="%1)"/>
      <w:lvlJc w:val="left"/>
      <w:pPr>
        <w:ind w:left="1188" w:hanging="360"/>
      </w:pPr>
      <w:rPr>
        <w:rFonts w:hint="default"/>
      </w:rPr>
    </w:lvl>
    <w:lvl w:ilvl="1" w:tplc="04240003">
      <w:start w:val="1"/>
      <w:numFmt w:val="bullet"/>
      <w:lvlText w:val="o"/>
      <w:lvlJc w:val="left"/>
      <w:pPr>
        <w:ind w:left="1908" w:hanging="360"/>
      </w:pPr>
      <w:rPr>
        <w:rFonts w:ascii="Courier New" w:hAnsi="Courier New" w:cs="Courier New" w:hint="default"/>
      </w:rPr>
    </w:lvl>
    <w:lvl w:ilvl="2" w:tplc="04240005" w:tentative="1">
      <w:start w:val="1"/>
      <w:numFmt w:val="bullet"/>
      <w:lvlText w:val=""/>
      <w:lvlJc w:val="left"/>
      <w:pPr>
        <w:ind w:left="2628" w:hanging="360"/>
      </w:pPr>
      <w:rPr>
        <w:rFonts w:ascii="Wingdings" w:hAnsi="Wingdings" w:hint="default"/>
      </w:rPr>
    </w:lvl>
    <w:lvl w:ilvl="3" w:tplc="04240001" w:tentative="1">
      <w:start w:val="1"/>
      <w:numFmt w:val="bullet"/>
      <w:lvlText w:val=""/>
      <w:lvlJc w:val="left"/>
      <w:pPr>
        <w:ind w:left="3348" w:hanging="360"/>
      </w:pPr>
      <w:rPr>
        <w:rFonts w:ascii="Symbol" w:hAnsi="Symbol" w:hint="default"/>
      </w:rPr>
    </w:lvl>
    <w:lvl w:ilvl="4" w:tplc="04240003" w:tentative="1">
      <w:start w:val="1"/>
      <w:numFmt w:val="bullet"/>
      <w:lvlText w:val="o"/>
      <w:lvlJc w:val="left"/>
      <w:pPr>
        <w:ind w:left="4068" w:hanging="360"/>
      </w:pPr>
      <w:rPr>
        <w:rFonts w:ascii="Courier New" w:hAnsi="Courier New" w:cs="Courier New" w:hint="default"/>
      </w:rPr>
    </w:lvl>
    <w:lvl w:ilvl="5" w:tplc="04240005" w:tentative="1">
      <w:start w:val="1"/>
      <w:numFmt w:val="bullet"/>
      <w:lvlText w:val=""/>
      <w:lvlJc w:val="left"/>
      <w:pPr>
        <w:ind w:left="4788" w:hanging="360"/>
      </w:pPr>
      <w:rPr>
        <w:rFonts w:ascii="Wingdings" w:hAnsi="Wingdings" w:hint="default"/>
      </w:rPr>
    </w:lvl>
    <w:lvl w:ilvl="6" w:tplc="04240001" w:tentative="1">
      <w:start w:val="1"/>
      <w:numFmt w:val="bullet"/>
      <w:lvlText w:val=""/>
      <w:lvlJc w:val="left"/>
      <w:pPr>
        <w:ind w:left="5508" w:hanging="360"/>
      </w:pPr>
      <w:rPr>
        <w:rFonts w:ascii="Symbol" w:hAnsi="Symbol" w:hint="default"/>
      </w:rPr>
    </w:lvl>
    <w:lvl w:ilvl="7" w:tplc="04240003" w:tentative="1">
      <w:start w:val="1"/>
      <w:numFmt w:val="bullet"/>
      <w:lvlText w:val="o"/>
      <w:lvlJc w:val="left"/>
      <w:pPr>
        <w:ind w:left="6228" w:hanging="360"/>
      </w:pPr>
      <w:rPr>
        <w:rFonts w:ascii="Courier New" w:hAnsi="Courier New" w:cs="Courier New" w:hint="default"/>
      </w:rPr>
    </w:lvl>
    <w:lvl w:ilvl="8" w:tplc="04240005" w:tentative="1">
      <w:start w:val="1"/>
      <w:numFmt w:val="bullet"/>
      <w:lvlText w:val=""/>
      <w:lvlJc w:val="left"/>
      <w:pPr>
        <w:ind w:left="6948" w:hanging="360"/>
      </w:pPr>
      <w:rPr>
        <w:rFonts w:ascii="Wingdings" w:hAnsi="Wingdings" w:hint="default"/>
      </w:rPr>
    </w:lvl>
  </w:abstractNum>
  <w:abstractNum w:abstractNumId="32"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13F693C"/>
    <w:multiLevelType w:val="hybridMultilevel"/>
    <w:tmpl w:val="2CF88330"/>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6C3173"/>
    <w:multiLevelType w:val="hybridMultilevel"/>
    <w:tmpl w:val="68D4175C"/>
    <w:lvl w:ilvl="0" w:tplc="04240017">
      <w:start w:val="1"/>
      <w:numFmt w:val="lowerLetter"/>
      <w:lvlText w:val="%1)"/>
      <w:lvlJc w:val="left"/>
      <w:pPr>
        <w:ind w:left="765" w:hanging="360"/>
      </w:pPr>
      <w:rPr>
        <w:rFonts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5" w15:restartNumberingAfterBreak="0">
    <w:nsid w:val="64B65E8C"/>
    <w:multiLevelType w:val="hybridMultilevel"/>
    <w:tmpl w:val="58C6FB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637244D"/>
    <w:multiLevelType w:val="hybridMultilevel"/>
    <w:tmpl w:val="FC9EDA12"/>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37"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420C1E"/>
    <w:multiLevelType w:val="hybridMultilevel"/>
    <w:tmpl w:val="010812EE"/>
    <w:lvl w:ilvl="0" w:tplc="29C261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A737B1B"/>
    <w:multiLevelType w:val="hybridMultilevel"/>
    <w:tmpl w:val="21D42F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6C97355C"/>
    <w:multiLevelType w:val="hybridMultilevel"/>
    <w:tmpl w:val="AE4ABE0E"/>
    <w:lvl w:ilvl="0" w:tplc="04240001">
      <w:start w:val="1"/>
      <w:numFmt w:val="bullet"/>
      <w:lvlText w:val=""/>
      <w:lvlJc w:val="left"/>
      <w:pPr>
        <w:ind w:left="765" w:hanging="360"/>
      </w:pPr>
      <w:rPr>
        <w:rFonts w:ascii="Symbol" w:hAnsi="Symbol" w:hint="default"/>
      </w:rPr>
    </w:lvl>
    <w:lvl w:ilvl="1" w:tplc="04240001">
      <w:start w:val="1"/>
      <w:numFmt w:val="bullet"/>
      <w:lvlText w:val=""/>
      <w:lvlJc w:val="left"/>
      <w:pPr>
        <w:ind w:left="1485" w:hanging="360"/>
      </w:pPr>
      <w:rPr>
        <w:rFonts w:ascii="Symbol" w:hAnsi="Symbol" w:hint="default"/>
      </w:rPr>
    </w:lvl>
    <w:lvl w:ilvl="2" w:tplc="04240003">
      <w:start w:val="1"/>
      <w:numFmt w:val="bullet"/>
      <w:lvlText w:val="o"/>
      <w:lvlJc w:val="left"/>
      <w:pPr>
        <w:ind w:left="2205" w:hanging="360"/>
      </w:pPr>
      <w:rPr>
        <w:rFonts w:ascii="Courier New" w:hAnsi="Courier New" w:cs="Courier New"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1" w15:restartNumberingAfterBreak="0">
    <w:nsid w:val="71603099"/>
    <w:multiLevelType w:val="hybridMultilevel"/>
    <w:tmpl w:val="4C64F01C"/>
    <w:lvl w:ilvl="0" w:tplc="04240017">
      <w:start w:val="1"/>
      <w:numFmt w:val="lowerLetter"/>
      <w:lvlText w:val="%1)"/>
      <w:lvlJc w:val="left"/>
      <w:pPr>
        <w:ind w:left="740" w:hanging="360"/>
      </w:pPr>
      <w:rPr>
        <w:rFonts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42" w15:restartNumberingAfterBreak="0">
    <w:nsid w:val="72D951F0"/>
    <w:multiLevelType w:val="hybridMultilevel"/>
    <w:tmpl w:val="3514B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3B4BC8"/>
    <w:multiLevelType w:val="hybridMultilevel"/>
    <w:tmpl w:val="08FE7C7C"/>
    <w:lvl w:ilvl="0" w:tplc="04240017">
      <w:start w:val="1"/>
      <w:numFmt w:val="lowerLetter"/>
      <w:lvlText w:val="%1)"/>
      <w:lvlJc w:val="left"/>
      <w:pPr>
        <w:ind w:left="765" w:hanging="360"/>
      </w:pPr>
      <w:rPr>
        <w:rFonts w:hint="default"/>
      </w:rPr>
    </w:lvl>
    <w:lvl w:ilvl="1" w:tplc="1152D83A">
      <w:start w:val="1"/>
      <w:numFmt w:val="lowerLetter"/>
      <w:lvlText w:val="%2)"/>
      <w:lvlJc w:val="left"/>
      <w:pPr>
        <w:ind w:left="1485" w:hanging="360"/>
      </w:pPr>
      <w:rPr>
        <w:rFonts w:hint="default"/>
      </w:rPr>
    </w:lvl>
    <w:lvl w:ilvl="2" w:tplc="04240003">
      <w:start w:val="1"/>
      <w:numFmt w:val="bullet"/>
      <w:lvlText w:val="o"/>
      <w:lvlJc w:val="left"/>
      <w:pPr>
        <w:ind w:left="2205" w:hanging="360"/>
      </w:pPr>
      <w:rPr>
        <w:rFonts w:ascii="Courier New" w:hAnsi="Courier New" w:cs="Courier New"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4" w15:restartNumberingAfterBreak="0">
    <w:nsid w:val="750461F5"/>
    <w:multiLevelType w:val="hybridMultilevel"/>
    <w:tmpl w:val="B0146E86"/>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3923BE"/>
    <w:multiLevelType w:val="hybridMultilevel"/>
    <w:tmpl w:val="B43AC38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C453CDE"/>
    <w:multiLevelType w:val="hybridMultilevel"/>
    <w:tmpl w:val="516642C0"/>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11105D"/>
    <w:multiLevelType w:val="hybridMultilevel"/>
    <w:tmpl w:val="DC4CE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46"/>
  </w:num>
  <w:num w:numId="3">
    <w:abstractNumId w:val="28"/>
  </w:num>
  <w:num w:numId="4">
    <w:abstractNumId w:val="37"/>
  </w:num>
  <w:num w:numId="5">
    <w:abstractNumId w:val="18"/>
  </w:num>
  <w:num w:numId="6">
    <w:abstractNumId w:val="17"/>
  </w:num>
  <w:num w:numId="7">
    <w:abstractNumId w:val="25"/>
  </w:num>
  <w:num w:numId="8">
    <w:abstractNumId w:val="44"/>
  </w:num>
  <w:num w:numId="9">
    <w:abstractNumId w:val="24"/>
  </w:num>
  <w:num w:numId="10">
    <w:abstractNumId w:val="14"/>
  </w:num>
  <w:num w:numId="11">
    <w:abstractNumId w:val="3"/>
  </w:num>
  <w:num w:numId="12">
    <w:abstractNumId w:val="41"/>
  </w:num>
  <w:num w:numId="13">
    <w:abstractNumId w:val="6"/>
  </w:num>
  <w:num w:numId="14">
    <w:abstractNumId w:val="8"/>
  </w:num>
  <w:num w:numId="15">
    <w:abstractNumId w:val="33"/>
  </w:num>
  <w:num w:numId="16">
    <w:abstractNumId w:val="19"/>
  </w:num>
  <w:num w:numId="17">
    <w:abstractNumId w:val="26"/>
  </w:num>
  <w:num w:numId="18">
    <w:abstractNumId w:val="4"/>
  </w:num>
  <w:num w:numId="19">
    <w:abstractNumId w:val="13"/>
  </w:num>
  <w:num w:numId="20">
    <w:abstractNumId w:val="5"/>
  </w:num>
  <w:num w:numId="21">
    <w:abstractNumId w:val="10"/>
  </w:num>
  <w:num w:numId="22">
    <w:abstractNumId w:val="20"/>
  </w:num>
  <w:num w:numId="23">
    <w:abstractNumId w:val="4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2"/>
  </w:num>
  <w:num w:numId="27">
    <w:abstractNumId w:val="16"/>
  </w:num>
  <w:num w:numId="28">
    <w:abstractNumId w:val="30"/>
  </w:num>
  <w:num w:numId="29">
    <w:abstractNumId w:val="7"/>
  </w:num>
  <w:num w:numId="30">
    <w:abstractNumId w:val="32"/>
  </w:num>
  <w:num w:numId="31">
    <w:abstractNumId w:val="27"/>
  </w:num>
  <w:num w:numId="32">
    <w:abstractNumId w:val="40"/>
  </w:num>
  <w:num w:numId="33">
    <w:abstractNumId w:val="43"/>
  </w:num>
  <w:num w:numId="34">
    <w:abstractNumId w:val="39"/>
  </w:num>
  <w:num w:numId="35">
    <w:abstractNumId w:val="9"/>
  </w:num>
  <w:num w:numId="36">
    <w:abstractNumId w:val="42"/>
  </w:num>
  <w:num w:numId="37">
    <w:abstractNumId w:val="38"/>
  </w:num>
  <w:num w:numId="38">
    <w:abstractNumId w:val="29"/>
  </w:num>
  <w:num w:numId="39">
    <w:abstractNumId w:val="34"/>
  </w:num>
  <w:num w:numId="40">
    <w:abstractNumId w:val="47"/>
  </w:num>
  <w:num w:numId="41">
    <w:abstractNumId w:val="22"/>
  </w:num>
  <w:num w:numId="42">
    <w:abstractNumId w:val="36"/>
  </w:num>
  <w:num w:numId="43">
    <w:abstractNumId w:val="2"/>
  </w:num>
  <w:num w:numId="44">
    <w:abstractNumId w:val="11"/>
  </w:num>
  <w:num w:numId="45">
    <w:abstractNumId w:val="1"/>
  </w:num>
  <w:num w:numId="46">
    <w:abstractNumId w:val="35"/>
  </w:num>
  <w:num w:numId="47">
    <w:abstractNumId w:val="21"/>
  </w:num>
  <w:num w:numId="48">
    <w:abstractNumId w:val="0"/>
  </w:num>
  <w:num w:numId="4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42C"/>
    <w:rsid w:val="00001327"/>
    <w:rsid w:val="000050D1"/>
    <w:rsid w:val="00005D2C"/>
    <w:rsid w:val="00007127"/>
    <w:rsid w:val="00007617"/>
    <w:rsid w:val="000105F5"/>
    <w:rsid w:val="00014CA3"/>
    <w:rsid w:val="000157C9"/>
    <w:rsid w:val="00016969"/>
    <w:rsid w:val="00016B86"/>
    <w:rsid w:val="00017DF1"/>
    <w:rsid w:val="00021212"/>
    <w:rsid w:val="0002365F"/>
    <w:rsid w:val="00027F41"/>
    <w:rsid w:val="00030616"/>
    <w:rsid w:val="00030BBC"/>
    <w:rsid w:val="00030DF5"/>
    <w:rsid w:val="00032306"/>
    <w:rsid w:val="00033E10"/>
    <w:rsid w:val="00035A1E"/>
    <w:rsid w:val="00037A49"/>
    <w:rsid w:val="00041979"/>
    <w:rsid w:val="00042F15"/>
    <w:rsid w:val="00043DDE"/>
    <w:rsid w:val="000502EB"/>
    <w:rsid w:val="000554D9"/>
    <w:rsid w:val="00060B03"/>
    <w:rsid w:val="000759D7"/>
    <w:rsid w:val="00075E8A"/>
    <w:rsid w:val="00076EE1"/>
    <w:rsid w:val="00077FEF"/>
    <w:rsid w:val="00082172"/>
    <w:rsid w:val="00084704"/>
    <w:rsid w:val="000860A8"/>
    <w:rsid w:val="00086DDC"/>
    <w:rsid w:val="000911A2"/>
    <w:rsid w:val="000932BF"/>
    <w:rsid w:val="00094BD2"/>
    <w:rsid w:val="0009759C"/>
    <w:rsid w:val="00097B59"/>
    <w:rsid w:val="00097F4A"/>
    <w:rsid w:val="000A0B16"/>
    <w:rsid w:val="000A29D6"/>
    <w:rsid w:val="000A603F"/>
    <w:rsid w:val="000B1D38"/>
    <w:rsid w:val="000B2EA8"/>
    <w:rsid w:val="000B3A1F"/>
    <w:rsid w:val="000B6808"/>
    <w:rsid w:val="000C0112"/>
    <w:rsid w:val="000C0113"/>
    <w:rsid w:val="000C31A0"/>
    <w:rsid w:val="000C5527"/>
    <w:rsid w:val="000D147B"/>
    <w:rsid w:val="000D1C57"/>
    <w:rsid w:val="000D396B"/>
    <w:rsid w:val="000D45AE"/>
    <w:rsid w:val="000D586A"/>
    <w:rsid w:val="000E0802"/>
    <w:rsid w:val="000E175E"/>
    <w:rsid w:val="000E5E7D"/>
    <w:rsid w:val="000E76C6"/>
    <w:rsid w:val="000E770F"/>
    <w:rsid w:val="000F053A"/>
    <w:rsid w:val="000F077A"/>
    <w:rsid w:val="000F2FFC"/>
    <w:rsid w:val="000F48BE"/>
    <w:rsid w:val="000F4FBD"/>
    <w:rsid w:val="000F67E8"/>
    <w:rsid w:val="0010021D"/>
    <w:rsid w:val="00106128"/>
    <w:rsid w:val="00106166"/>
    <w:rsid w:val="001067D2"/>
    <w:rsid w:val="0011375A"/>
    <w:rsid w:val="0011479A"/>
    <w:rsid w:val="00115367"/>
    <w:rsid w:val="00116721"/>
    <w:rsid w:val="001175F7"/>
    <w:rsid w:val="00120F30"/>
    <w:rsid w:val="001246C7"/>
    <w:rsid w:val="001259B7"/>
    <w:rsid w:val="00127127"/>
    <w:rsid w:val="00133472"/>
    <w:rsid w:val="00134892"/>
    <w:rsid w:val="0014102A"/>
    <w:rsid w:val="00141FA9"/>
    <w:rsid w:val="00143C63"/>
    <w:rsid w:val="00146E8D"/>
    <w:rsid w:val="00150158"/>
    <w:rsid w:val="00150CEB"/>
    <w:rsid w:val="001534A0"/>
    <w:rsid w:val="001565DD"/>
    <w:rsid w:val="001570A3"/>
    <w:rsid w:val="0016438B"/>
    <w:rsid w:val="001656D4"/>
    <w:rsid w:val="00166515"/>
    <w:rsid w:val="00166948"/>
    <w:rsid w:val="00166DB0"/>
    <w:rsid w:val="001678AB"/>
    <w:rsid w:val="00167F65"/>
    <w:rsid w:val="001702F4"/>
    <w:rsid w:val="001720AB"/>
    <w:rsid w:val="00173321"/>
    <w:rsid w:val="00173D66"/>
    <w:rsid w:val="00182694"/>
    <w:rsid w:val="001828C8"/>
    <w:rsid w:val="00186377"/>
    <w:rsid w:val="00190AEC"/>
    <w:rsid w:val="001917F5"/>
    <w:rsid w:val="0019219F"/>
    <w:rsid w:val="00192427"/>
    <w:rsid w:val="001960FB"/>
    <w:rsid w:val="001A0D45"/>
    <w:rsid w:val="001A15C3"/>
    <w:rsid w:val="001A1627"/>
    <w:rsid w:val="001A251D"/>
    <w:rsid w:val="001A478C"/>
    <w:rsid w:val="001A48AC"/>
    <w:rsid w:val="001A4A76"/>
    <w:rsid w:val="001A4A8B"/>
    <w:rsid w:val="001A6C7C"/>
    <w:rsid w:val="001B1188"/>
    <w:rsid w:val="001B15B9"/>
    <w:rsid w:val="001B258D"/>
    <w:rsid w:val="001B5649"/>
    <w:rsid w:val="001B634D"/>
    <w:rsid w:val="001C271F"/>
    <w:rsid w:val="001C337D"/>
    <w:rsid w:val="001C3E1C"/>
    <w:rsid w:val="001C4FC3"/>
    <w:rsid w:val="001C72EE"/>
    <w:rsid w:val="001E00C9"/>
    <w:rsid w:val="001E317F"/>
    <w:rsid w:val="001E409A"/>
    <w:rsid w:val="001E4734"/>
    <w:rsid w:val="001E5479"/>
    <w:rsid w:val="001E5CB5"/>
    <w:rsid w:val="001E7A5B"/>
    <w:rsid w:val="001F4248"/>
    <w:rsid w:val="001F4B63"/>
    <w:rsid w:val="001F5A75"/>
    <w:rsid w:val="001F5D4A"/>
    <w:rsid w:val="002018FD"/>
    <w:rsid w:val="002035DA"/>
    <w:rsid w:val="002042ED"/>
    <w:rsid w:val="00204EDB"/>
    <w:rsid w:val="0020604B"/>
    <w:rsid w:val="00206B5C"/>
    <w:rsid w:val="00211E86"/>
    <w:rsid w:val="002133EF"/>
    <w:rsid w:val="002155B2"/>
    <w:rsid w:val="002161DB"/>
    <w:rsid w:val="002204FA"/>
    <w:rsid w:val="00220827"/>
    <w:rsid w:val="002213F7"/>
    <w:rsid w:val="00223AB3"/>
    <w:rsid w:val="00224D73"/>
    <w:rsid w:val="0022591F"/>
    <w:rsid w:val="002265AE"/>
    <w:rsid w:val="0022722B"/>
    <w:rsid w:val="00232BBD"/>
    <w:rsid w:val="00233C28"/>
    <w:rsid w:val="00235732"/>
    <w:rsid w:val="0023717B"/>
    <w:rsid w:val="00240A6F"/>
    <w:rsid w:val="00241CDD"/>
    <w:rsid w:val="0024286C"/>
    <w:rsid w:val="002430EC"/>
    <w:rsid w:val="00245830"/>
    <w:rsid w:val="00247080"/>
    <w:rsid w:val="00247114"/>
    <w:rsid w:val="00247801"/>
    <w:rsid w:val="00250CC0"/>
    <w:rsid w:val="00251356"/>
    <w:rsid w:val="00252515"/>
    <w:rsid w:val="0025377F"/>
    <w:rsid w:val="00253C88"/>
    <w:rsid w:val="00254D41"/>
    <w:rsid w:val="00255F38"/>
    <w:rsid w:val="00261856"/>
    <w:rsid w:val="00262A41"/>
    <w:rsid w:val="002634AA"/>
    <w:rsid w:val="002640BD"/>
    <w:rsid w:val="0026440F"/>
    <w:rsid w:val="0026455A"/>
    <w:rsid w:val="002648FD"/>
    <w:rsid w:val="002653B6"/>
    <w:rsid w:val="002663A2"/>
    <w:rsid w:val="00270E60"/>
    <w:rsid w:val="002736DD"/>
    <w:rsid w:val="00276A40"/>
    <w:rsid w:val="00276B42"/>
    <w:rsid w:val="00276BD7"/>
    <w:rsid w:val="00282507"/>
    <w:rsid w:val="002841A6"/>
    <w:rsid w:val="0028547A"/>
    <w:rsid w:val="002877A0"/>
    <w:rsid w:val="00292858"/>
    <w:rsid w:val="002964DC"/>
    <w:rsid w:val="00297FB4"/>
    <w:rsid w:val="002A03B3"/>
    <w:rsid w:val="002A2F11"/>
    <w:rsid w:val="002A3770"/>
    <w:rsid w:val="002A63F7"/>
    <w:rsid w:val="002B1318"/>
    <w:rsid w:val="002B422C"/>
    <w:rsid w:val="002B5786"/>
    <w:rsid w:val="002C1A6C"/>
    <w:rsid w:val="002C1A71"/>
    <w:rsid w:val="002C1B95"/>
    <w:rsid w:val="002C4B7B"/>
    <w:rsid w:val="002C5848"/>
    <w:rsid w:val="002C59D7"/>
    <w:rsid w:val="002D3359"/>
    <w:rsid w:val="002D4DCC"/>
    <w:rsid w:val="002D512B"/>
    <w:rsid w:val="002D58B5"/>
    <w:rsid w:val="002D6C2B"/>
    <w:rsid w:val="002E21C7"/>
    <w:rsid w:val="002E4B39"/>
    <w:rsid w:val="002E642D"/>
    <w:rsid w:val="002E7D90"/>
    <w:rsid w:val="002F0CB8"/>
    <w:rsid w:val="002F1900"/>
    <w:rsid w:val="002F251E"/>
    <w:rsid w:val="002F44D1"/>
    <w:rsid w:val="002F54F5"/>
    <w:rsid w:val="002F5A4B"/>
    <w:rsid w:val="002F7669"/>
    <w:rsid w:val="002F7B35"/>
    <w:rsid w:val="00306737"/>
    <w:rsid w:val="003074E9"/>
    <w:rsid w:val="003226E8"/>
    <w:rsid w:val="0032557C"/>
    <w:rsid w:val="00327620"/>
    <w:rsid w:val="0033161B"/>
    <w:rsid w:val="0033249E"/>
    <w:rsid w:val="003346C1"/>
    <w:rsid w:val="003362D0"/>
    <w:rsid w:val="0033655F"/>
    <w:rsid w:val="00337E4D"/>
    <w:rsid w:val="00337E7E"/>
    <w:rsid w:val="0034100F"/>
    <w:rsid w:val="0034128C"/>
    <w:rsid w:val="00343395"/>
    <w:rsid w:val="0034456F"/>
    <w:rsid w:val="00347AF5"/>
    <w:rsid w:val="00352101"/>
    <w:rsid w:val="0035294C"/>
    <w:rsid w:val="00353074"/>
    <w:rsid w:val="003532B0"/>
    <w:rsid w:val="003545C5"/>
    <w:rsid w:val="00360AAE"/>
    <w:rsid w:val="00360D82"/>
    <w:rsid w:val="00361616"/>
    <w:rsid w:val="0036315D"/>
    <w:rsid w:val="00363C21"/>
    <w:rsid w:val="00365308"/>
    <w:rsid w:val="00366A7D"/>
    <w:rsid w:val="00371799"/>
    <w:rsid w:val="003752E6"/>
    <w:rsid w:val="00376E85"/>
    <w:rsid w:val="00387C31"/>
    <w:rsid w:val="003923D2"/>
    <w:rsid w:val="003A05E7"/>
    <w:rsid w:val="003A091D"/>
    <w:rsid w:val="003A0EA2"/>
    <w:rsid w:val="003A17E2"/>
    <w:rsid w:val="003A1AA2"/>
    <w:rsid w:val="003A250F"/>
    <w:rsid w:val="003A27F6"/>
    <w:rsid w:val="003A2B8F"/>
    <w:rsid w:val="003A4F4C"/>
    <w:rsid w:val="003A68A4"/>
    <w:rsid w:val="003A7222"/>
    <w:rsid w:val="003B051C"/>
    <w:rsid w:val="003B2058"/>
    <w:rsid w:val="003B3B99"/>
    <w:rsid w:val="003B3EBA"/>
    <w:rsid w:val="003B5C11"/>
    <w:rsid w:val="003B7217"/>
    <w:rsid w:val="003C0408"/>
    <w:rsid w:val="003C16A2"/>
    <w:rsid w:val="003C2CF4"/>
    <w:rsid w:val="003C3F14"/>
    <w:rsid w:val="003C4D94"/>
    <w:rsid w:val="003C5EF8"/>
    <w:rsid w:val="003C7CB6"/>
    <w:rsid w:val="003C7F23"/>
    <w:rsid w:val="003D0348"/>
    <w:rsid w:val="003D1D1C"/>
    <w:rsid w:val="003E59F5"/>
    <w:rsid w:val="003F03B7"/>
    <w:rsid w:val="003F303A"/>
    <w:rsid w:val="003F3BA7"/>
    <w:rsid w:val="003F4D24"/>
    <w:rsid w:val="003F5E8D"/>
    <w:rsid w:val="003F669A"/>
    <w:rsid w:val="00400F6D"/>
    <w:rsid w:val="00401140"/>
    <w:rsid w:val="00402C92"/>
    <w:rsid w:val="00404956"/>
    <w:rsid w:val="0040645C"/>
    <w:rsid w:val="00407473"/>
    <w:rsid w:val="0041208F"/>
    <w:rsid w:val="0041299E"/>
    <w:rsid w:val="0041369E"/>
    <w:rsid w:val="00413895"/>
    <w:rsid w:val="00414631"/>
    <w:rsid w:val="00415B37"/>
    <w:rsid w:val="00415F8B"/>
    <w:rsid w:val="004165E1"/>
    <w:rsid w:val="004179FE"/>
    <w:rsid w:val="00420538"/>
    <w:rsid w:val="0042137B"/>
    <w:rsid w:val="0042181A"/>
    <w:rsid w:val="004218DD"/>
    <w:rsid w:val="004232C4"/>
    <w:rsid w:val="00427A4C"/>
    <w:rsid w:val="0043044B"/>
    <w:rsid w:val="004313A7"/>
    <w:rsid w:val="004333BD"/>
    <w:rsid w:val="00434487"/>
    <w:rsid w:val="004344C8"/>
    <w:rsid w:val="00437F7F"/>
    <w:rsid w:val="004401A1"/>
    <w:rsid w:val="00444909"/>
    <w:rsid w:val="004451AF"/>
    <w:rsid w:val="00445B58"/>
    <w:rsid w:val="00445B61"/>
    <w:rsid w:val="00445E31"/>
    <w:rsid w:val="004460E6"/>
    <w:rsid w:val="004509CB"/>
    <w:rsid w:val="00451CCC"/>
    <w:rsid w:val="00451ED8"/>
    <w:rsid w:val="00452067"/>
    <w:rsid w:val="00453BA5"/>
    <w:rsid w:val="00453E21"/>
    <w:rsid w:val="00454F40"/>
    <w:rsid w:val="00460F65"/>
    <w:rsid w:val="0046150D"/>
    <w:rsid w:val="00463300"/>
    <w:rsid w:val="0046402B"/>
    <w:rsid w:val="0046486A"/>
    <w:rsid w:val="0046617C"/>
    <w:rsid w:val="004702FB"/>
    <w:rsid w:val="00471503"/>
    <w:rsid w:val="004732B7"/>
    <w:rsid w:val="0047464A"/>
    <w:rsid w:val="00474F2A"/>
    <w:rsid w:val="004751B4"/>
    <w:rsid w:val="004758A4"/>
    <w:rsid w:val="00476B4C"/>
    <w:rsid w:val="004777E7"/>
    <w:rsid w:val="004802D2"/>
    <w:rsid w:val="00480A34"/>
    <w:rsid w:val="00481703"/>
    <w:rsid w:val="004927E7"/>
    <w:rsid w:val="0049479E"/>
    <w:rsid w:val="004950CE"/>
    <w:rsid w:val="00496F30"/>
    <w:rsid w:val="004A2C6E"/>
    <w:rsid w:val="004A4E13"/>
    <w:rsid w:val="004B1504"/>
    <w:rsid w:val="004B1872"/>
    <w:rsid w:val="004B2345"/>
    <w:rsid w:val="004B33F4"/>
    <w:rsid w:val="004B484A"/>
    <w:rsid w:val="004B517D"/>
    <w:rsid w:val="004B5239"/>
    <w:rsid w:val="004B708E"/>
    <w:rsid w:val="004B72E9"/>
    <w:rsid w:val="004C3A92"/>
    <w:rsid w:val="004C5D42"/>
    <w:rsid w:val="004C702C"/>
    <w:rsid w:val="004C7D7B"/>
    <w:rsid w:val="004D2F9F"/>
    <w:rsid w:val="004D5721"/>
    <w:rsid w:val="004E2172"/>
    <w:rsid w:val="004E2C1C"/>
    <w:rsid w:val="004E3BB4"/>
    <w:rsid w:val="004E4A54"/>
    <w:rsid w:val="004E64A5"/>
    <w:rsid w:val="004F05D6"/>
    <w:rsid w:val="004F2927"/>
    <w:rsid w:val="004F2DAB"/>
    <w:rsid w:val="004F4303"/>
    <w:rsid w:val="005028D7"/>
    <w:rsid w:val="00502AA1"/>
    <w:rsid w:val="00505B3D"/>
    <w:rsid w:val="005071E3"/>
    <w:rsid w:val="005073BA"/>
    <w:rsid w:val="00512644"/>
    <w:rsid w:val="00513EBF"/>
    <w:rsid w:val="00514244"/>
    <w:rsid w:val="0051779A"/>
    <w:rsid w:val="0052142A"/>
    <w:rsid w:val="005240BC"/>
    <w:rsid w:val="005242AC"/>
    <w:rsid w:val="005247A9"/>
    <w:rsid w:val="00526C82"/>
    <w:rsid w:val="00527570"/>
    <w:rsid w:val="0053077A"/>
    <w:rsid w:val="00531F64"/>
    <w:rsid w:val="00534060"/>
    <w:rsid w:val="0053510E"/>
    <w:rsid w:val="00537380"/>
    <w:rsid w:val="005423BF"/>
    <w:rsid w:val="005428E4"/>
    <w:rsid w:val="00542AF5"/>
    <w:rsid w:val="00542BBE"/>
    <w:rsid w:val="00543022"/>
    <w:rsid w:val="005433C7"/>
    <w:rsid w:val="00545DB1"/>
    <w:rsid w:val="00551EA0"/>
    <w:rsid w:val="00553786"/>
    <w:rsid w:val="00553DB0"/>
    <w:rsid w:val="005641C6"/>
    <w:rsid w:val="005662EB"/>
    <w:rsid w:val="005700BD"/>
    <w:rsid w:val="0057679E"/>
    <w:rsid w:val="00576B26"/>
    <w:rsid w:val="00584C27"/>
    <w:rsid w:val="005868B8"/>
    <w:rsid w:val="00587C63"/>
    <w:rsid w:val="00587E39"/>
    <w:rsid w:val="00590104"/>
    <w:rsid w:val="005926B5"/>
    <w:rsid w:val="00594AE6"/>
    <w:rsid w:val="00596180"/>
    <w:rsid w:val="005966CA"/>
    <w:rsid w:val="00597DE2"/>
    <w:rsid w:val="005A0A8A"/>
    <w:rsid w:val="005A2049"/>
    <w:rsid w:val="005A3CDF"/>
    <w:rsid w:val="005A4E1F"/>
    <w:rsid w:val="005A79B7"/>
    <w:rsid w:val="005A7A1A"/>
    <w:rsid w:val="005B19B0"/>
    <w:rsid w:val="005B29CD"/>
    <w:rsid w:val="005B2D2E"/>
    <w:rsid w:val="005B431E"/>
    <w:rsid w:val="005B50A9"/>
    <w:rsid w:val="005B6195"/>
    <w:rsid w:val="005B6726"/>
    <w:rsid w:val="005C2A5F"/>
    <w:rsid w:val="005C2B6A"/>
    <w:rsid w:val="005C55A3"/>
    <w:rsid w:val="005C6035"/>
    <w:rsid w:val="005C6ADA"/>
    <w:rsid w:val="005C79B0"/>
    <w:rsid w:val="005D026D"/>
    <w:rsid w:val="005D0DE4"/>
    <w:rsid w:val="005D4841"/>
    <w:rsid w:val="005D667F"/>
    <w:rsid w:val="005D75B2"/>
    <w:rsid w:val="005E0328"/>
    <w:rsid w:val="005E326A"/>
    <w:rsid w:val="005E4898"/>
    <w:rsid w:val="005E5451"/>
    <w:rsid w:val="005E5D5A"/>
    <w:rsid w:val="005F03BF"/>
    <w:rsid w:val="005F14A5"/>
    <w:rsid w:val="005F3021"/>
    <w:rsid w:val="005F325E"/>
    <w:rsid w:val="005F7CEF"/>
    <w:rsid w:val="0060461E"/>
    <w:rsid w:val="006046E1"/>
    <w:rsid w:val="0060524B"/>
    <w:rsid w:val="00606D54"/>
    <w:rsid w:val="0061036C"/>
    <w:rsid w:val="00613295"/>
    <w:rsid w:val="00616945"/>
    <w:rsid w:val="00616DFC"/>
    <w:rsid w:val="006220E7"/>
    <w:rsid w:val="00623C7B"/>
    <w:rsid w:val="00625941"/>
    <w:rsid w:val="00626917"/>
    <w:rsid w:val="006269C9"/>
    <w:rsid w:val="00631391"/>
    <w:rsid w:val="00631811"/>
    <w:rsid w:val="0063449A"/>
    <w:rsid w:val="006347C3"/>
    <w:rsid w:val="00642E87"/>
    <w:rsid w:val="00644248"/>
    <w:rsid w:val="006457C7"/>
    <w:rsid w:val="00645952"/>
    <w:rsid w:val="00645E2B"/>
    <w:rsid w:val="00646A28"/>
    <w:rsid w:val="00647CA5"/>
    <w:rsid w:val="0065114B"/>
    <w:rsid w:val="00651E89"/>
    <w:rsid w:val="00654093"/>
    <w:rsid w:val="00654E7D"/>
    <w:rsid w:val="00655029"/>
    <w:rsid w:val="00657641"/>
    <w:rsid w:val="00661AED"/>
    <w:rsid w:val="00661F2C"/>
    <w:rsid w:val="00662E9E"/>
    <w:rsid w:val="00665A03"/>
    <w:rsid w:val="00667035"/>
    <w:rsid w:val="006676F7"/>
    <w:rsid w:val="00671598"/>
    <w:rsid w:val="00671F92"/>
    <w:rsid w:val="00675C34"/>
    <w:rsid w:val="00675CB3"/>
    <w:rsid w:val="00680DB5"/>
    <w:rsid w:val="00683DB1"/>
    <w:rsid w:val="0068760A"/>
    <w:rsid w:val="00691C16"/>
    <w:rsid w:val="00694716"/>
    <w:rsid w:val="00695A69"/>
    <w:rsid w:val="00696044"/>
    <w:rsid w:val="006965CD"/>
    <w:rsid w:val="006975C6"/>
    <w:rsid w:val="006A0C78"/>
    <w:rsid w:val="006A0EF3"/>
    <w:rsid w:val="006A5918"/>
    <w:rsid w:val="006B2936"/>
    <w:rsid w:val="006B4849"/>
    <w:rsid w:val="006B7F68"/>
    <w:rsid w:val="006C0638"/>
    <w:rsid w:val="006C1201"/>
    <w:rsid w:val="006C2C04"/>
    <w:rsid w:val="006C602C"/>
    <w:rsid w:val="006C6647"/>
    <w:rsid w:val="006C6B66"/>
    <w:rsid w:val="006D077F"/>
    <w:rsid w:val="006D43AE"/>
    <w:rsid w:val="006D5283"/>
    <w:rsid w:val="006D5E15"/>
    <w:rsid w:val="006D681A"/>
    <w:rsid w:val="006D6BB1"/>
    <w:rsid w:val="006E0E82"/>
    <w:rsid w:val="006E1779"/>
    <w:rsid w:val="006E2FD3"/>
    <w:rsid w:val="006E37CF"/>
    <w:rsid w:val="006E5509"/>
    <w:rsid w:val="006F0A01"/>
    <w:rsid w:val="006F1DA5"/>
    <w:rsid w:val="007041A6"/>
    <w:rsid w:val="00705410"/>
    <w:rsid w:val="00706FE6"/>
    <w:rsid w:val="007109D5"/>
    <w:rsid w:val="007130E4"/>
    <w:rsid w:val="00713979"/>
    <w:rsid w:val="00713A91"/>
    <w:rsid w:val="00713D63"/>
    <w:rsid w:val="00714C39"/>
    <w:rsid w:val="007162F8"/>
    <w:rsid w:val="007221EE"/>
    <w:rsid w:val="00722812"/>
    <w:rsid w:val="00723AA8"/>
    <w:rsid w:val="00726A04"/>
    <w:rsid w:val="00730E54"/>
    <w:rsid w:val="00732C5D"/>
    <w:rsid w:val="00734B84"/>
    <w:rsid w:val="0073593E"/>
    <w:rsid w:val="00735D47"/>
    <w:rsid w:val="00736581"/>
    <w:rsid w:val="00736C77"/>
    <w:rsid w:val="007376BA"/>
    <w:rsid w:val="0074019B"/>
    <w:rsid w:val="00741EC8"/>
    <w:rsid w:val="00747841"/>
    <w:rsid w:val="007479BA"/>
    <w:rsid w:val="00752885"/>
    <w:rsid w:val="0075681D"/>
    <w:rsid w:val="007571DD"/>
    <w:rsid w:val="0076031A"/>
    <w:rsid w:val="00761560"/>
    <w:rsid w:val="00761EAA"/>
    <w:rsid w:val="00764415"/>
    <w:rsid w:val="007656F4"/>
    <w:rsid w:val="00771E19"/>
    <w:rsid w:val="00774091"/>
    <w:rsid w:val="00774900"/>
    <w:rsid w:val="007760C2"/>
    <w:rsid w:val="007770A3"/>
    <w:rsid w:val="0077767E"/>
    <w:rsid w:val="00777DF6"/>
    <w:rsid w:val="00782534"/>
    <w:rsid w:val="0078404C"/>
    <w:rsid w:val="00785F39"/>
    <w:rsid w:val="00790297"/>
    <w:rsid w:val="00792508"/>
    <w:rsid w:val="0079460F"/>
    <w:rsid w:val="007973B0"/>
    <w:rsid w:val="00797CCB"/>
    <w:rsid w:val="007A0A7D"/>
    <w:rsid w:val="007A0BD0"/>
    <w:rsid w:val="007A396E"/>
    <w:rsid w:val="007A4A2A"/>
    <w:rsid w:val="007A5287"/>
    <w:rsid w:val="007A57C6"/>
    <w:rsid w:val="007A6E36"/>
    <w:rsid w:val="007A7A61"/>
    <w:rsid w:val="007B1D91"/>
    <w:rsid w:val="007B2DC6"/>
    <w:rsid w:val="007B368B"/>
    <w:rsid w:val="007B5411"/>
    <w:rsid w:val="007C0177"/>
    <w:rsid w:val="007C0C94"/>
    <w:rsid w:val="007C220D"/>
    <w:rsid w:val="007C2BAF"/>
    <w:rsid w:val="007C3EA0"/>
    <w:rsid w:val="007D0EA0"/>
    <w:rsid w:val="007D40C7"/>
    <w:rsid w:val="007D58B8"/>
    <w:rsid w:val="007D6FB3"/>
    <w:rsid w:val="007D78B7"/>
    <w:rsid w:val="007E0E83"/>
    <w:rsid w:val="007E4160"/>
    <w:rsid w:val="007E74C7"/>
    <w:rsid w:val="007F15EE"/>
    <w:rsid w:val="007F2C17"/>
    <w:rsid w:val="007F4E87"/>
    <w:rsid w:val="00800EB0"/>
    <w:rsid w:val="008019D6"/>
    <w:rsid w:val="0080394B"/>
    <w:rsid w:val="008041E4"/>
    <w:rsid w:val="008051E3"/>
    <w:rsid w:val="0080594A"/>
    <w:rsid w:val="00811640"/>
    <w:rsid w:val="008125F0"/>
    <w:rsid w:val="0081599E"/>
    <w:rsid w:val="00816156"/>
    <w:rsid w:val="00816470"/>
    <w:rsid w:val="00820433"/>
    <w:rsid w:val="008229DC"/>
    <w:rsid w:val="00822EAB"/>
    <w:rsid w:val="00823332"/>
    <w:rsid w:val="00823B57"/>
    <w:rsid w:val="008252EB"/>
    <w:rsid w:val="008258E4"/>
    <w:rsid w:val="0082694A"/>
    <w:rsid w:val="008278F5"/>
    <w:rsid w:val="00832901"/>
    <w:rsid w:val="008356ED"/>
    <w:rsid w:val="008357FF"/>
    <w:rsid w:val="00836923"/>
    <w:rsid w:val="00836CE7"/>
    <w:rsid w:val="00836E35"/>
    <w:rsid w:val="008416D0"/>
    <w:rsid w:val="00841D7E"/>
    <w:rsid w:val="008432F8"/>
    <w:rsid w:val="0084461D"/>
    <w:rsid w:val="00844F01"/>
    <w:rsid w:val="00844FD3"/>
    <w:rsid w:val="00845B2C"/>
    <w:rsid w:val="008462A2"/>
    <w:rsid w:val="00851B33"/>
    <w:rsid w:val="00852AEA"/>
    <w:rsid w:val="00852EE7"/>
    <w:rsid w:val="0085356C"/>
    <w:rsid w:val="00854DBD"/>
    <w:rsid w:val="00855CEB"/>
    <w:rsid w:val="008607E5"/>
    <w:rsid w:val="00861177"/>
    <w:rsid w:val="008615A1"/>
    <w:rsid w:val="008645D9"/>
    <w:rsid w:val="00866CEA"/>
    <w:rsid w:val="008718B7"/>
    <w:rsid w:val="008764F0"/>
    <w:rsid w:val="00881D0C"/>
    <w:rsid w:val="00881F6C"/>
    <w:rsid w:val="008848AF"/>
    <w:rsid w:val="00890BA3"/>
    <w:rsid w:val="0089262D"/>
    <w:rsid w:val="008927C0"/>
    <w:rsid w:val="0089370F"/>
    <w:rsid w:val="00893E45"/>
    <w:rsid w:val="00894E66"/>
    <w:rsid w:val="008950E7"/>
    <w:rsid w:val="00895D59"/>
    <w:rsid w:val="00896EDF"/>
    <w:rsid w:val="008A0B07"/>
    <w:rsid w:val="008A422F"/>
    <w:rsid w:val="008A4A9E"/>
    <w:rsid w:val="008A4B82"/>
    <w:rsid w:val="008A595A"/>
    <w:rsid w:val="008B3BAF"/>
    <w:rsid w:val="008B41E5"/>
    <w:rsid w:val="008B5FCE"/>
    <w:rsid w:val="008B6913"/>
    <w:rsid w:val="008B72CE"/>
    <w:rsid w:val="008C3400"/>
    <w:rsid w:val="008C4838"/>
    <w:rsid w:val="008C509B"/>
    <w:rsid w:val="008C5B69"/>
    <w:rsid w:val="008C5D11"/>
    <w:rsid w:val="008C61AE"/>
    <w:rsid w:val="008C6379"/>
    <w:rsid w:val="008C6384"/>
    <w:rsid w:val="008C78D1"/>
    <w:rsid w:val="008D03F1"/>
    <w:rsid w:val="008D096E"/>
    <w:rsid w:val="008D11B7"/>
    <w:rsid w:val="008D1384"/>
    <w:rsid w:val="008D16D8"/>
    <w:rsid w:val="008D26FA"/>
    <w:rsid w:val="008D534A"/>
    <w:rsid w:val="008D5823"/>
    <w:rsid w:val="008D6DE2"/>
    <w:rsid w:val="008E06F4"/>
    <w:rsid w:val="008E4091"/>
    <w:rsid w:val="008E5000"/>
    <w:rsid w:val="008E622B"/>
    <w:rsid w:val="008E7DED"/>
    <w:rsid w:val="008F06C7"/>
    <w:rsid w:val="008F0BFC"/>
    <w:rsid w:val="008F2474"/>
    <w:rsid w:val="008F24C7"/>
    <w:rsid w:val="008F495D"/>
    <w:rsid w:val="008F596B"/>
    <w:rsid w:val="008F60F1"/>
    <w:rsid w:val="008F642E"/>
    <w:rsid w:val="008F7BDF"/>
    <w:rsid w:val="00902960"/>
    <w:rsid w:val="009033B0"/>
    <w:rsid w:val="00906FE4"/>
    <w:rsid w:val="00907321"/>
    <w:rsid w:val="00912875"/>
    <w:rsid w:val="009142A2"/>
    <w:rsid w:val="009148C0"/>
    <w:rsid w:val="009168FC"/>
    <w:rsid w:val="00916FA5"/>
    <w:rsid w:val="00920302"/>
    <w:rsid w:val="00920690"/>
    <w:rsid w:val="009211FF"/>
    <w:rsid w:val="00930868"/>
    <w:rsid w:val="00930983"/>
    <w:rsid w:val="00934469"/>
    <w:rsid w:val="00935752"/>
    <w:rsid w:val="00935816"/>
    <w:rsid w:val="00935F19"/>
    <w:rsid w:val="00937BF5"/>
    <w:rsid w:val="00941F54"/>
    <w:rsid w:val="009429AB"/>
    <w:rsid w:val="00943190"/>
    <w:rsid w:val="00944226"/>
    <w:rsid w:val="00944ABA"/>
    <w:rsid w:val="0094558A"/>
    <w:rsid w:val="0094663A"/>
    <w:rsid w:val="00947A6B"/>
    <w:rsid w:val="009502BC"/>
    <w:rsid w:val="009511D2"/>
    <w:rsid w:val="00951C54"/>
    <w:rsid w:val="009526AC"/>
    <w:rsid w:val="00952E6A"/>
    <w:rsid w:val="009537BE"/>
    <w:rsid w:val="00953D7E"/>
    <w:rsid w:val="009544C2"/>
    <w:rsid w:val="0095488A"/>
    <w:rsid w:val="00960022"/>
    <w:rsid w:val="00961067"/>
    <w:rsid w:val="00962B6A"/>
    <w:rsid w:val="00964F5E"/>
    <w:rsid w:val="00965A40"/>
    <w:rsid w:val="00965D46"/>
    <w:rsid w:val="00965E20"/>
    <w:rsid w:val="009667F5"/>
    <w:rsid w:val="0096697E"/>
    <w:rsid w:val="00967A62"/>
    <w:rsid w:val="00967CB1"/>
    <w:rsid w:val="009709A3"/>
    <w:rsid w:val="00970A10"/>
    <w:rsid w:val="00970A9B"/>
    <w:rsid w:val="00973229"/>
    <w:rsid w:val="0097785E"/>
    <w:rsid w:val="00977E41"/>
    <w:rsid w:val="00981004"/>
    <w:rsid w:val="0098286F"/>
    <w:rsid w:val="00985B56"/>
    <w:rsid w:val="009860EA"/>
    <w:rsid w:val="00986E15"/>
    <w:rsid w:val="009947E7"/>
    <w:rsid w:val="0099564D"/>
    <w:rsid w:val="009A16EA"/>
    <w:rsid w:val="009A3300"/>
    <w:rsid w:val="009A76F9"/>
    <w:rsid w:val="009B3B9D"/>
    <w:rsid w:val="009B46D8"/>
    <w:rsid w:val="009B513E"/>
    <w:rsid w:val="009B6715"/>
    <w:rsid w:val="009B711D"/>
    <w:rsid w:val="009C1593"/>
    <w:rsid w:val="009C2224"/>
    <w:rsid w:val="009C34AF"/>
    <w:rsid w:val="009C3A21"/>
    <w:rsid w:val="009C3AA0"/>
    <w:rsid w:val="009C3FA6"/>
    <w:rsid w:val="009C7355"/>
    <w:rsid w:val="009C786D"/>
    <w:rsid w:val="009D04EA"/>
    <w:rsid w:val="009D326C"/>
    <w:rsid w:val="009D4336"/>
    <w:rsid w:val="009D668A"/>
    <w:rsid w:val="009E086A"/>
    <w:rsid w:val="009E61DD"/>
    <w:rsid w:val="009E74DF"/>
    <w:rsid w:val="00A02EA3"/>
    <w:rsid w:val="00A02F64"/>
    <w:rsid w:val="00A03979"/>
    <w:rsid w:val="00A13144"/>
    <w:rsid w:val="00A1534C"/>
    <w:rsid w:val="00A22AD8"/>
    <w:rsid w:val="00A25595"/>
    <w:rsid w:val="00A314C7"/>
    <w:rsid w:val="00A3150A"/>
    <w:rsid w:val="00A34D1B"/>
    <w:rsid w:val="00A35795"/>
    <w:rsid w:val="00A37385"/>
    <w:rsid w:val="00A407EB"/>
    <w:rsid w:val="00A4198B"/>
    <w:rsid w:val="00A43C67"/>
    <w:rsid w:val="00A4477C"/>
    <w:rsid w:val="00A44951"/>
    <w:rsid w:val="00A4665F"/>
    <w:rsid w:val="00A47154"/>
    <w:rsid w:val="00A4742E"/>
    <w:rsid w:val="00A4792C"/>
    <w:rsid w:val="00A50B2D"/>
    <w:rsid w:val="00A52459"/>
    <w:rsid w:val="00A538B7"/>
    <w:rsid w:val="00A5397E"/>
    <w:rsid w:val="00A53FF7"/>
    <w:rsid w:val="00A54C82"/>
    <w:rsid w:val="00A55D43"/>
    <w:rsid w:val="00A5652D"/>
    <w:rsid w:val="00A6474B"/>
    <w:rsid w:val="00A66FE7"/>
    <w:rsid w:val="00A70026"/>
    <w:rsid w:val="00A72FAC"/>
    <w:rsid w:val="00A73299"/>
    <w:rsid w:val="00A74BF3"/>
    <w:rsid w:val="00A7764F"/>
    <w:rsid w:val="00A802D5"/>
    <w:rsid w:val="00A82DF6"/>
    <w:rsid w:val="00A86279"/>
    <w:rsid w:val="00A86435"/>
    <w:rsid w:val="00A87B26"/>
    <w:rsid w:val="00A92E24"/>
    <w:rsid w:val="00A93A3E"/>
    <w:rsid w:val="00A94473"/>
    <w:rsid w:val="00A94E57"/>
    <w:rsid w:val="00A94E82"/>
    <w:rsid w:val="00A96092"/>
    <w:rsid w:val="00AA0CEB"/>
    <w:rsid w:val="00AA207C"/>
    <w:rsid w:val="00AA46A8"/>
    <w:rsid w:val="00AA5637"/>
    <w:rsid w:val="00AA5FC7"/>
    <w:rsid w:val="00AB05B3"/>
    <w:rsid w:val="00AB410D"/>
    <w:rsid w:val="00AC20C4"/>
    <w:rsid w:val="00AC25D0"/>
    <w:rsid w:val="00AC28DC"/>
    <w:rsid w:val="00AC2B76"/>
    <w:rsid w:val="00AC3761"/>
    <w:rsid w:val="00AC4669"/>
    <w:rsid w:val="00AC5044"/>
    <w:rsid w:val="00AC57A5"/>
    <w:rsid w:val="00AC70CC"/>
    <w:rsid w:val="00AD1368"/>
    <w:rsid w:val="00AD4377"/>
    <w:rsid w:val="00AD45CE"/>
    <w:rsid w:val="00AE0242"/>
    <w:rsid w:val="00AE0573"/>
    <w:rsid w:val="00AE16DC"/>
    <w:rsid w:val="00AE172C"/>
    <w:rsid w:val="00AE1FDC"/>
    <w:rsid w:val="00AE3C36"/>
    <w:rsid w:val="00AE5C22"/>
    <w:rsid w:val="00AE6324"/>
    <w:rsid w:val="00AF0D9C"/>
    <w:rsid w:val="00AF241A"/>
    <w:rsid w:val="00AF292B"/>
    <w:rsid w:val="00AF3031"/>
    <w:rsid w:val="00AF332A"/>
    <w:rsid w:val="00AF4633"/>
    <w:rsid w:val="00AF7891"/>
    <w:rsid w:val="00AF7FB0"/>
    <w:rsid w:val="00B0162A"/>
    <w:rsid w:val="00B02CC3"/>
    <w:rsid w:val="00B047EB"/>
    <w:rsid w:val="00B05356"/>
    <w:rsid w:val="00B05771"/>
    <w:rsid w:val="00B059C9"/>
    <w:rsid w:val="00B05A70"/>
    <w:rsid w:val="00B060B9"/>
    <w:rsid w:val="00B061EC"/>
    <w:rsid w:val="00B10292"/>
    <w:rsid w:val="00B10D05"/>
    <w:rsid w:val="00B11D06"/>
    <w:rsid w:val="00B134E7"/>
    <w:rsid w:val="00B14122"/>
    <w:rsid w:val="00B14474"/>
    <w:rsid w:val="00B14E34"/>
    <w:rsid w:val="00B15017"/>
    <w:rsid w:val="00B169F3"/>
    <w:rsid w:val="00B17E46"/>
    <w:rsid w:val="00B222C1"/>
    <w:rsid w:val="00B22711"/>
    <w:rsid w:val="00B23074"/>
    <w:rsid w:val="00B328D6"/>
    <w:rsid w:val="00B342DC"/>
    <w:rsid w:val="00B346A0"/>
    <w:rsid w:val="00B34BCE"/>
    <w:rsid w:val="00B365BC"/>
    <w:rsid w:val="00B37315"/>
    <w:rsid w:val="00B4194D"/>
    <w:rsid w:val="00B42E1B"/>
    <w:rsid w:val="00B456F8"/>
    <w:rsid w:val="00B46FBA"/>
    <w:rsid w:val="00B47C28"/>
    <w:rsid w:val="00B5199A"/>
    <w:rsid w:val="00B55749"/>
    <w:rsid w:val="00B57935"/>
    <w:rsid w:val="00B61EF5"/>
    <w:rsid w:val="00B61F0B"/>
    <w:rsid w:val="00B62095"/>
    <w:rsid w:val="00B634ED"/>
    <w:rsid w:val="00B64444"/>
    <w:rsid w:val="00B7040D"/>
    <w:rsid w:val="00B727BA"/>
    <w:rsid w:val="00B757D1"/>
    <w:rsid w:val="00B805C2"/>
    <w:rsid w:val="00B80CA4"/>
    <w:rsid w:val="00B82579"/>
    <w:rsid w:val="00B83752"/>
    <w:rsid w:val="00B86E06"/>
    <w:rsid w:val="00B875EC"/>
    <w:rsid w:val="00B93434"/>
    <w:rsid w:val="00B9396A"/>
    <w:rsid w:val="00B96786"/>
    <w:rsid w:val="00B9693A"/>
    <w:rsid w:val="00BA0E44"/>
    <w:rsid w:val="00BA3CFE"/>
    <w:rsid w:val="00BA46A6"/>
    <w:rsid w:val="00BA7088"/>
    <w:rsid w:val="00BA746A"/>
    <w:rsid w:val="00BA7810"/>
    <w:rsid w:val="00BB0773"/>
    <w:rsid w:val="00BB1955"/>
    <w:rsid w:val="00BB24E8"/>
    <w:rsid w:val="00BB3A76"/>
    <w:rsid w:val="00BB3B75"/>
    <w:rsid w:val="00BB47F4"/>
    <w:rsid w:val="00BB6E02"/>
    <w:rsid w:val="00BB7F42"/>
    <w:rsid w:val="00BC0759"/>
    <w:rsid w:val="00BC141F"/>
    <w:rsid w:val="00BC2D61"/>
    <w:rsid w:val="00BC3591"/>
    <w:rsid w:val="00BC365E"/>
    <w:rsid w:val="00BC682E"/>
    <w:rsid w:val="00BC6EAF"/>
    <w:rsid w:val="00BC6EEB"/>
    <w:rsid w:val="00BD025C"/>
    <w:rsid w:val="00BD03B2"/>
    <w:rsid w:val="00BD0C80"/>
    <w:rsid w:val="00BD126A"/>
    <w:rsid w:val="00BD12B1"/>
    <w:rsid w:val="00BD174E"/>
    <w:rsid w:val="00BD179E"/>
    <w:rsid w:val="00BD3262"/>
    <w:rsid w:val="00BD3CE0"/>
    <w:rsid w:val="00BD4428"/>
    <w:rsid w:val="00BD54D3"/>
    <w:rsid w:val="00BD7557"/>
    <w:rsid w:val="00BD76BE"/>
    <w:rsid w:val="00BE42A1"/>
    <w:rsid w:val="00BE4995"/>
    <w:rsid w:val="00BE64CC"/>
    <w:rsid w:val="00BE6674"/>
    <w:rsid w:val="00BE6B5B"/>
    <w:rsid w:val="00BE7134"/>
    <w:rsid w:val="00BE77CB"/>
    <w:rsid w:val="00BF2CA2"/>
    <w:rsid w:val="00BF5398"/>
    <w:rsid w:val="00BF701F"/>
    <w:rsid w:val="00BF74BC"/>
    <w:rsid w:val="00BF7C97"/>
    <w:rsid w:val="00C02EF0"/>
    <w:rsid w:val="00C043D4"/>
    <w:rsid w:val="00C060F1"/>
    <w:rsid w:val="00C10590"/>
    <w:rsid w:val="00C125C6"/>
    <w:rsid w:val="00C12DAB"/>
    <w:rsid w:val="00C15CEE"/>
    <w:rsid w:val="00C21E8F"/>
    <w:rsid w:val="00C24613"/>
    <w:rsid w:val="00C25523"/>
    <w:rsid w:val="00C30E9F"/>
    <w:rsid w:val="00C315C9"/>
    <w:rsid w:val="00C3346E"/>
    <w:rsid w:val="00C3402A"/>
    <w:rsid w:val="00C343CC"/>
    <w:rsid w:val="00C347DC"/>
    <w:rsid w:val="00C40501"/>
    <w:rsid w:val="00C40D08"/>
    <w:rsid w:val="00C4485F"/>
    <w:rsid w:val="00C46621"/>
    <w:rsid w:val="00C4793C"/>
    <w:rsid w:val="00C47E52"/>
    <w:rsid w:val="00C541BB"/>
    <w:rsid w:val="00C543C4"/>
    <w:rsid w:val="00C546CD"/>
    <w:rsid w:val="00C54C1A"/>
    <w:rsid w:val="00C54D62"/>
    <w:rsid w:val="00C56100"/>
    <w:rsid w:val="00C603A1"/>
    <w:rsid w:val="00C62E43"/>
    <w:rsid w:val="00C643AC"/>
    <w:rsid w:val="00C6448B"/>
    <w:rsid w:val="00C64B17"/>
    <w:rsid w:val="00C66E98"/>
    <w:rsid w:val="00C8083A"/>
    <w:rsid w:val="00C81A95"/>
    <w:rsid w:val="00C857FA"/>
    <w:rsid w:val="00C91E0E"/>
    <w:rsid w:val="00C97925"/>
    <w:rsid w:val="00CA00B4"/>
    <w:rsid w:val="00CA2FF6"/>
    <w:rsid w:val="00CA34E1"/>
    <w:rsid w:val="00CA46E6"/>
    <w:rsid w:val="00CA6467"/>
    <w:rsid w:val="00CA6B0D"/>
    <w:rsid w:val="00CB65B4"/>
    <w:rsid w:val="00CB7D59"/>
    <w:rsid w:val="00CC08E0"/>
    <w:rsid w:val="00CC0AA9"/>
    <w:rsid w:val="00CC0C77"/>
    <w:rsid w:val="00CC0F25"/>
    <w:rsid w:val="00CC18A2"/>
    <w:rsid w:val="00CC25B6"/>
    <w:rsid w:val="00CC2E00"/>
    <w:rsid w:val="00CC3F26"/>
    <w:rsid w:val="00CC3F86"/>
    <w:rsid w:val="00CC5331"/>
    <w:rsid w:val="00CC676C"/>
    <w:rsid w:val="00CC7508"/>
    <w:rsid w:val="00CD004D"/>
    <w:rsid w:val="00CD2A08"/>
    <w:rsid w:val="00CD331D"/>
    <w:rsid w:val="00CD33AC"/>
    <w:rsid w:val="00CD41A9"/>
    <w:rsid w:val="00CD4611"/>
    <w:rsid w:val="00CD6143"/>
    <w:rsid w:val="00CD64FA"/>
    <w:rsid w:val="00CD6E25"/>
    <w:rsid w:val="00CE047E"/>
    <w:rsid w:val="00CE19D8"/>
    <w:rsid w:val="00CE20AD"/>
    <w:rsid w:val="00CE2B42"/>
    <w:rsid w:val="00CF3F10"/>
    <w:rsid w:val="00CF4218"/>
    <w:rsid w:val="00CF4A3E"/>
    <w:rsid w:val="00CF6BEB"/>
    <w:rsid w:val="00CF7337"/>
    <w:rsid w:val="00CF7D2D"/>
    <w:rsid w:val="00D00F66"/>
    <w:rsid w:val="00D02725"/>
    <w:rsid w:val="00D05D6A"/>
    <w:rsid w:val="00D06A20"/>
    <w:rsid w:val="00D07FC2"/>
    <w:rsid w:val="00D12D93"/>
    <w:rsid w:val="00D13250"/>
    <w:rsid w:val="00D15E23"/>
    <w:rsid w:val="00D162E7"/>
    <w:rsid w:val="00D22DCF"/>
    <w:rsid w:val="00D24B7E"/>
    <w:rsid w:val="00D25635"/>
    <w:rsid w:val="00D26A00"/>
    <w:rsid w:val="00D27059"/>
    <w:rsid w:val="00D309A6"/>
    <w:rsid w:val="00D318AA"/>
    <w:rsid w:val="00D3240F"/>
    <w:rsid w:val="00D3473A"/>
    <w:rsid w:val="00D379CF"/>
    <w:rsid w:val="00D37EA2"/>
    <w:rsid w:val="00D41538"/>
    <w:rsid w:val="00D42128"/>
    <w:rsid w:val="00D46ED7"/>
    <w:rsid w:val="00D501B9"/>
    <w:rsid w:val="00D51BB2"/>
    <w:rsid w:val="00D530CD"/>
    <w:rsid w:val="00D5362A"/>
    <w:rsid w:val="00D5381D"/>
    <w:rsid w:val="00D549D9"/>
    <w:rsid w:val="00D6036D"/>
    <w:rsid w:val="00D60A0B"/>
    <w:rsid w:val="00D63C67"/>
    <w:rsid w:val="00D64417"/>
    <w:rsid w:val="00D65018"/>
    <w:rsid w:val="00D66E0C"/>
    <w:rsid w:val="00D7025F"/>
    <w:rsid w:val="00D703FE"/>
    <w:rsid w:val="00D73F7A"/>
    <w:rsid w:val="00D74337"/>
    <w:rsid w:val="00D7467F"/>
    <w:rsid w:val="00D75CD0"/>
    <w:rsid w:val="00D76995"/>
    <w:rsid w:val="00D81ACF"/>
    <w:rsid w:val="00D83B6E"/>
    <w:rsid w:val="00D86E08"/>
    <w:rsid w:val="00D90089"/>
    <w:rsid w:val="00D90269"/>
    <w:rsid w:val="00D9204F"/>
    <w:rsid w:val="00D923A2"/>
    <w:rsid w:val="00D931BF"/>
    <w:rsid w:val="00D945EB"/>
    <w:rsid w:val="00DA7567"/>
    <w:rsid w:val="00DC07A9"/>
    <w:rsid w:val="00DC0A04"/>
    <w:rsid w:val="00DC539A"/>
    <w:rsid w:val="00DC7400"/>
    <w:rsid w:val="00DD0021"/>
    <w:rsid w:val="00DD0213"/>
    <w:rsid w:val="00DD1DA6"/>
    <w:rsid w:val="00DD2923"/>
    <w:rsid w:val="00DD2C7E"/>
    <w:rsid w:val="00DD2FA1"/>
    <w:rsid w:val="00DD5164"/>
    <w:rsid w:val="00DD5182"/>
    <w:rsid w:val="00DD76FB"/>
    <w:rsid w:val="00DE0974"/>
    <w:rsid w:val="00DE170D"/>
    <w:rsid w:val="00DE32F2"/>
    <w:rsid w:val="00DE3876"/>
    <w:rsid w:val="00DE3A44"/>
    <w:rsid w:val="00DE3B68"/>
    <w:rsid w:val="00DE48A2"/>
    <w:rsid w:val="00DF514A"/>
    <w:rsid w:val="00DF5A27"/>
    <w:rsid w:val="00DF5E7B"/>
    <w:rsid w:val="00DF5E9E"/>
    <w:rsid w:val="00DF6084"/>
    <w:rsid w:val="00DF7323"/>
    <w:rsid w:val="00E001C6"/>
    <w:rsid w:val="00E03B55"/>
    <w:rsid w:val="00E06CF6"/>
    <w:rsid w:val="00E13A8E"/>
    <w:rsid w:val="00E1453E"/>
    <w:rsid w:val="00E14D9A"/>
    <w:rsid w:val="00E15A61"/>
    <w:rsid w:val="00E2006D"/>
    <w:rsid w:val="00E21707"/>
    <w:rsid w:val="00E22F17"/>
    <w:rsid w:val="00E23D4E"/>
    <w:rsid w:val="00E2555B"/>
    <w:rsid w:val="00E25E94"/>
    <w:rsid w:val="00E33219"/>
    <w:rsid w:val="00E3355B"/>
    <w:rsid w:val="00E35A53"/>
    <w:rsid w:val="00E35EDA"/>
    <w:rsid w:val="00E36FF0"/>
    <w:rsid w:val="00E37390"/>
    <w:rsid w:val="00E43BF8"/>
    <w:rsid w:val="00E44CF6"/>
    <w:rsid w:val="00E5095E"/>
    <w:rsid w:val="00E534CD"/>
    <w:rsid w:val="00E540B2"/>
    <w:rsid w:val="00E54C81"/>
    <w:rsid w:val="00E55B9D"/>
    <w:rsid w:val="00E56092"/>
    <w:rsid w:val="00E60D6E"/>
    <w:rsid w:val="00E61317"/>
    <w:rsid w:val="00E625A9"/>
    <w:rsid w:val="00E64AE0"/>
    <w:rsid w:val="00E65637"/>
    <w:rsid w:val="00E66CEB"/>
    <w:rsid w:val="00E70A30"/>
    <w:rsid w:val="00E71161"/>
    <w:rsid w:val="00E73BBC"/>
    <w:rsid w:val="00E758A7"/>
    <w:rsid w:val="00E75AF9"/>
    <w:rsid w:val="00E77F4C"/>
    <w:rsid w:val="00E85B50"/>
    <w:rsid w:val="00E8716C"/>
    <w:rsid w:val="00E91B98"/>
    <w:rsid w:val="00E91CB7"/>
    <w:rsid w:val="00E936B0"/>
    <w:rsid w:val="00E93BF7"/>
    <w:rsid w:val="00E94131"/>
    <w:rsid w:val="00E943C7"/>
    <w:rsid w:val="00E97663"/>
    <w:rsid w:val="00E979E7"/>
    <w:rsid w:val="00EA0341"/>
    <w:rsid w:val="00EA33F8"/>
    <w:rsid w:val="00EA4873"/>
    <w:rsid w:val="00EB38E2"/>
    <w:rsid w:val="00EB4BE7"/>
    <w:rsid w:val="00EB51EC"/>
    <w:rsid w:val="00EB557B"/>
    <w:rsid w:val="00EC01C7"/>
    <w:rsid w:val="00EC04B5"/>
    <w:rsid w:val="00EC3512"/>
    <w:rsid w:val="00EC41DF"/>
    <w:rsid w:val="00EC4517"/>
    <w:rsid w:val="00EC6B5E"/>
    <w:rsid w:val="00EC7FBB"/>
    <w:rsid w:val="00ED0B15"/>
    <w:rsid w:val="00ED1B0B"/>
    <w:rsid w:val="00ED2B8D"/>
    <w:rsid w:val="00ED2EB0"/>
    <w:rsid w:val="00ED3268"/>
    <w:rsid w:val="00ED3769"/>
    <w:rsid w:val="00ED4170"/>
    <w:rsid w:val="00ED41BC"/>
    <w:rsid w:val="00ED4D41"/>
    <w:rsid w:val="00ED70FD"/>
    <w:rsid w:val="00ED7340"/>
    <w:rsid w:val="00EE1A4D"/>
    <w:rsid w:val="00EF3AE5"/>
    <w:rsid w:val="00EF40A2"/>
    <w:rsid w:val="00EF69F5"/>
    <w:rsid w:val="00EF7AF4"/>
    <w:rsid w:val="00F01071"/>
    <w:rsid w:val="00F054EB"/>
    <w:rsid w:val="00F06E62"/>
    <w:rsid w:val="00F11924"/>
    <w:rsid w:val="00F12910"/>
    <w:rsid w:val="00F13219"/>
    <w:rsid w:val="00F13EA3"/>
    <w:rsid w:val="00F14966"/>
    <w:rsid w:val="00F160B5"/>
    <w:rsid w:val="00F20EA6"/>
    <w:rsid w:val="00F22A9A"/>
    <w:rsid w:val="00F246AF"/>
    <w:rsid w:val="00F26001"/>
    <w:rsid w:val="00F2673A"/>
    <w:rsid w:val="00F3085D"/>
    <w:rsid w:val="00F31629"/>
    <w:rsid w:val="00F372FA"/>
    <w:rsid w:val="00F37367"/>
    <w:rsid w:val="00F40860"/>
    <w:rsid w:val="00F41406"/>
    <w:rsid w:val="00F4271A"/>
    <w:rsid w:val="00F45C2C"/>
    <w:rsid w:val="00F45C89"/>
    <w:rsid w:val="00F46B84"/>
    <w:rsid w:val="00F47484"/>
    <w:rsid w:val="00F47835"/>
    <w:rsid w:val="00F47851"/>
    <w:rsid w:val="00F47955"/>
    <w:rsid w:val="00F5082F"/>
    <w:rsid w:val="00F509A1"/>
    <w:rsid w:val="00F53A46"/>
    <w:rsid w:val="00F543EC"/>
    <w:rsid w:val="00F5525C"/>
    <w:rsid w:val="00F563F0"/>
    <w:rsid w:val="00F567F2"/>
    <w:rsid w:val="00F60A27"/>
    <w:rsid w:val="00F6508F"/>
    <w:rsid w:val="00F66483"/>
    <w:rsid w:val="00F6789D"/>
    <w:rsid w:val="00F70439"/>
    <w:rsid w:val="00F7241C"/>
    <w:rsid w:val="00F73D09"/>
    <w:rsid w:val="00F80046"/>
    <w:rsid w:val="00F817B2"/>
    <w:rsid w:val="00F84BD3"/>
    <w:rsid w:val="00F851F3"/>
    <w:rsid w:val="00F85A52"/>
    <w:rsid w:val="00F85D6E"/>
    <w:rsid w:val="00F8644F"/>
    <w:rsid w:val="00F86A70"/>
    <w:rsid w:val="00F96013"/>
    <w:rsid w:val="00FA20FB"/>
    <w:rsid w:val="00FA4B49"/>
    <w:rsid w:val="00FA56C1"/>
    <w:rsid w:val="00FA68AF"/>
    <w:rsid w:val="00FA6B27"/>
    <w:rsid w:val="00FA6DDC"/>
    <w:rsid w:val="00FA7978"/>
    <w:rsid w:val="00FB0184"/>
    <w:rsid w:val="00FB0D39"/>
    <w:rsid w:val="00FB3258"/>
    <w:rsid w:val="00FC0174"/>
    <w:rsid w:val="00FC2646"/>
    <w:rsid w:val="00FC2847"/>
    <w:rsid w:val="00FC2BF7"/>
    <w:rsid w:val="00FC30DB"/>
    <w:rsid w:val="00FC32FF"/>
    <w:rsid w:val="00FC5303"/>
    <w:rsid w:val="00FC66DF"/>
    <w:rsid w:val="00FC7C63"/>
    <w:rsid w:val="00FD1312"/>
    <w:rsid w:val="00FD17A1"/>
    <w:rsid w:val="00FD2770"/>
    <w:rsid w:val="00FD2B5B"/>
    <w:rsid w:val="00FD61DA"/>
    <w:rsid w:val="00FE0B96"/>
    <w:rsid w:val="00FE1B22"/>
    <w:rsid w:val="00FE1C1B"/>
    <w:rsid w:val="00FE1D8C"/>
    <w:rsid w:val="00FE395A"/>
    <w:rsid w:val="00FE7469"/>
    <w:rsid w:val="00FF2FBD"/>
    <w:rsid w:val="00FF3798"/>
    <w:rsid w:val="00FF48AA"/>
    <w:rsid w:val="00FF6062"/>
    <w:rsid w:val="00FF7D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2CC41263"/>
  <w15:docId w15:val="{C06C3403-BE35-45D5-B0AB-FB92A4F96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3A17E2"/>
    <w:pPr>
      <w:keepNext/>
      <w:keepLines/>
      <w:spacing w:before="360" w:after="0"/>
      <w:jc w:val="right"/>
      <w:outlineLvl w:val="0"/>
    </w:pPr>
    <w:rPr>
      <w:rFonts w:ascii="Arial" w:eastAsiaTheme="majorEastAsia" w:hAnsi="Arial" w:cstheme="majorBidi"/>
      <w:b/>
      <w:bCs/>
      <w:sz w:val="20"/>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33C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body txt"/>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F332A"/>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AF332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3A17E2"/>
    <w:rPr>
      <w:rFonts w:ascii="Arial" w:eastAsiaTheme="majorEastAsia" w:hAnsi="Arial" w:cstheme="majorBidi"/>
      <w:b/>
      <w:bCs/>
      <w:sz w:val="20"/>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Char Znak,body txt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List Paragraph2,Colorful List - Accent 1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rsid w:val="00A03979"/>
    <w:rPr>
      <w:color w:val="0000FF"/>
      <w:u w:val="single"/>
    </w:rPr>
  </w:style>
  <w:style w:type="paragraph" w:customStyle="1" w:styleId="Default">
    <w:name w:val="Default"/>
    <w:rsid w:val="00363C21"/>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apple-converted-space">
    <w:name w:val="apple-converted-space"/>
    <w:basedOn w:val="Privzetapisavaodstavka"/>
    <w:rsid w:val="00AD45CE"/>
  </w:style>
  <w:style w:type="character" w:styleId="SledenaHiperpovezava">
    <w:name w:val="FollowedHyperlink"/>
    <w:basedOn w:val="Privzetapisavaodstavka"/>
    <w:uiPriority w:val="99"/>
    <w:semiHidden/>
    <w:unhideWhenUsed/>
    <w:rsid w:val="00CC08E0"/>
    <w:rPr>
      <w:color w:val="800080" w:themeColor="followedHyperlink"/>
      <w:u w:val="single"/>
    </w:rPr>
  </w:style>
  <w:style w:type="paragraph" w:styleId="Sprotnaopomba-besedilo">
    <w:name w:val="footnote text"/>
    <w:basedOn w:val="Navaden"/>
    <w:link w:val="Sprotnaopomba-besediloZnak"/>
    <w:uiPriority w:val="99"/>
    <w:semiHidden/>
    <w:unhideWhenUsed/>
    <w:rsid w:val="00654E7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54E7D"/>
    <w:rPr>
      <w:rFonts w:ascii="Helvetica" w:hAnsi="Helvetica"/>
      <w:sz w:val="20"/>
      <w:szCs w:val="20"/>
    </w:rPr>
  </w:style>
  <w:style w:type="character" w:styleId="Sprotnaopomba-sklic">
    <w:name w:val="footnote reference"/>
    <w:basedOn w:val="Privzetapisavaodstavka"/>
    <w:uiPriority w:val="99"/>
    <w:semiHidden/>
    <w:unhideWhenUsed/>
    <w:rsid w:val="00654E7D"/>
    <w:rPr>
      <w:vertAlign w:val="superscript"/>
    </w:rPr>
  </w:style>
  <w:style w:type="character" w:styleId="Pripombasklic">
    <w:name w:val="annotation reference"/>
    <w:basedOn w:val="Privzetapisavaodstavka"/>
    <w:uiPriority w:val="99"/>
    <w:semiHidden/>
    <w:unhideWhenUsed/>
    <w:rsid w:val="00654E7D"/>
    <w:rPr>
      <w:sz w:val="16"/>
      <w:szCs w:val="16"/>
    </w:rPr>
  </w:style>
  <w:style w:type="paragraph" w:styleId="Pripombabesedilo">
    <w:name w:val="annotation text"/>
    <w:basedOn w:val="Navaden"/>
    <w:link w:val="PripombabesediloZnak"/>
    <w:uiPriority w:val="99"/>
    <w:semiHidden/>
    <w:unhideWhenUsed/>
    <w:rsid w:val="00654E7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54E7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654E7D"/>
    <w:rPr>
      <w:b/>
      <w:bCs/>
    </w:rPr>
  </w:style>
  <w:style w:type="character" w:customStyle="1" w:styleId="ZadevapripombeZnak">
    <w:name w:val="Zadeva pripombe Znak"/>
    <w:basedOn w:val="PripombabesediloZnak"/>
    <w:link w:val="Zadevapripombe"/>
    <w:uiPriority w:val="99"/>
    <w:semiHidden/>
    <w:rsid w:val="00654E7D"/>
    <w:rPr>
      <w:rFonts w:ascii="Helvetica" w:hAnsi="Helvetica"/>
      <w:b/>
      <w:bCs/>
      <w:sz w:val="20"/>
      <w:szCs w:val="20"/>
    </w:rPr>
  </w:style>
  <w:style w:type="paragraph" w:styleId="Revizija">
    <w:name w:val="Revision"/>
    <w:hidden/>
    <w:uiPriority w:val="99"/>
    <w:semiHidden/>
    <w:rsid w:val="00930983"/>
    <w:pPr>
      <w:spacing w:after="0" w:line="240" w:lineRule="auto"/>
    </w:pPr>
    <w:rPr>
      <w:rFonts w:ascii="Helvetica" w:hAnsi="Helvetica"/>
    </w:rPr>
  </w:style>
  <w:style w:type="paragraph" w:styleId="Telobesedila">
    <w:name w:val="Body Text"/>
    <w:basedOn w:val="Navaden"/>
    <w:link w:val="TelobesedilaZnak"/>
    <w:uiPriority w:val="99"/>
    <w:rsid w:val="00453E21"/>
    <w:pPr>
      <w:spacing w:after="120" w:line="240" w:lineRule="auto"/>
    </w:pPr>
    <w:rPr>
      <w:rFonts w:ascii="Times New Roman" w:eastAsia="Times New Roman" w:hAnsi="Times New Roman" w:cs="Times New Roman"/>
      <w:sz w:val="24"/>
      <w:szCs w:val="20"/>
      <w:lang w:val="en-US" w:eastAsia="sl-SI"/>
    </w:rPr>
  </w:style>
  <w:style w:type="character" w:customStyle="1" w:styleId="TelobesedilaZnak">
    <w:name w:val="Telo besedila Znak"/>
    <w:basedOn w:val="Privzetapisavaodstavka"/>
    <w:link w:val="Telobesedila"/>
    <w:uiPriority w:val="99"/>
    <w:rsid w:val="00453E21"/>
    <w:rPr>
      <w:rFonts w:ascii="Times New Roman" w:eastAsia="Times New Roman" w:hAnsi="Times New Roman" w:cs="Times New Roman"/>
      <w:sz w:val="24"/>
      <w:szCs w:val="20"/>
      <w:lang w:val="en-US" w:eastAsia="sl-SI"/>
    </w:rPr>
  </w:style>
  <w:style w:type="paragraph" w:styleId="Kazalovsebine1">
    <w:name w:val="toc 1"/>
    <w:basedOn w:val="Navaden"/>
    <w:next w:val="Navaden"/>
    <w:autoRedefine/>
    <w:uiPriority w:val="39"/>
    <w:unhideWhenUsed/>
    <w:rsid w:val="005B19B0"/>
    <w:pPr>
      <w:spacing w:before="360" w:after="0"/>
    </w:pPr>
    <w:rPr>
      <w:rFonts w:asciiTheme="majorHAnsi" w:hAnsiTheme="majorHAnsi"/>
      <w:b/>
      <w:bCs/>
      <w:caps/>
      <w:sz w:val="24"/>
      <w:szCs w:val="24"/>
    </w:rPr>
  </w:style>
  <w:style w:type="paragraph" w:styleId="Kazalovsebine2">
    <w:name w:val="toc 2"/>
    <w:basedOn w:val="Navaden"/>
    <w:next w:val="Navaden"/>
    <w:autoRedefine/>
    <w:uiPriority w:val="39"/>
    <w:unhideWhenUsed/>
    <w:rsid w:val="005B19B0"/>
    <w:pPr>
      <w:spacing w:before="240" w:after="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5B19B0"/>
    <w:pPr>
      <w:spacing w:after="0"/>
      <w:ind w:left="22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5B19B0"/>
    <w:pPr>
      <w:spacing w:after="0"/>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5B19B0"/>
    <w:pPr>
      <w:spacing w:after="0"/>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5B19B0"/>
    <w:pPr>
      <w:spacing w:after="0"/>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5B19B0"/>
    <w:pPr>
      <w:spacing w:after="0"/>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5B19B0"/>
    <w:pPr>
      <w:spacing w:after="0"/>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5B19B0"/>
    <w:pPr>
      <w:spacing w:after="0"/>
      <w:ind w:left="1540"/>
    </w:pPr>
    <w:rPr>
      <w:rFonts w:asciiTheme="minorHAnsi" w:hAnsiTheme="minorHAnsi" w:cstheme="minorHAnsi"/>
      <w:sz w:val="20"/>
      <w:szCs w:val="20"/>
    </w:rPr>
  </w:style>
  <w:style w:type="paragraph" w:styleId="NaslovTOC">
    <w:name w:val="TOC Heading"/>
    <w:basedOn w:val="Naslov1"/>
    <w:next w:val="Navaden"/>
    <w:uiPriority w:val="39"/>
    <w:unhideWhenUsed/>
    <w:qFormat/>
    <w:rsid w:val="007D40C7"/>
    <w:pPr>
      <w:spacing w:before="240" w:line="259" w:lineRule="auto"/>
      <w:outlineLvl w:val="9"/>
    </w:pPr>
    <w:rPr>
      <w:rFonts w:asciiTheme="majorHAnsi" w:hAnsiTheme="majorHAnsi"/>
      <w:b w:val="0"/>
      <w:bCs w:val="0"/>
      <w:color w:val="365F91" w:themeColor="accent1" w:themeShade="BF"/>
      <w:sz w:val="32"/>
      <w:szCs w:val="32"/>
      <w:lang w:eastAsia="sl-SI"/>
    </w:rPr>
  </w:style>
  <w:style w:type="character" w:styleId="Besedilooznabemesta">
    <w:name w:val="Placeholder Text"/>
    <w:basedOn w:val="Privzetapisavaodstavka"/>
    <w:uiPriority w:val="99"/>
    <w:semiHidden/>
    <w:rsid w:val="0033161B"/>
    <w:rPr>
      <w:color w:val="808080"/>
    </w:rPr>
  </w:style>
  <w:style w:type="paragraph" w:styleId="Navadensplet">
    <w:name w:val="Normal (Web)"/>
    <w:basedOn w:val="Navaden"/>
    <w:uiPriority w:val="99"/>
    <w:semiHidden/>
    <w:unhideWhenUsed/>
    <w:rsid w:val="005C2A5F"/>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Naslov3Znak">
    <w:name w:val="Naslov 3 Znak"/>
    <w:basedOn w:val="Privzetapisavaodstavka"/>
    <w:link w:val="Naslov3"/>
    <w:uiPriority w:val="9"/>
    <w:rsid w:val="00233C28"/>
    <w:rPr>
      <w:rFonts w:asciiTheme="majorHAnsi" w:eastAsiaTheme="majorEastAsia" w:hAnsiTheme="majorHAnsi" w:cstheme="majorBidi"/>
      <w:color w:val="243F60" w:themeColor="accent1" w:themeShade="7F"/>
      <w:sz w:val="24"/>
      <w:szCs w:val="24"/>
    </w:rPr>
  </w:style>
  <w:style w:type="paragraph" w:styleId="Blokbesedila">
    <w:name w:val="Block Text"/>
    <w:basedOn w:val="Navaden"/>
    <w:rsid w:val="00233C28"/>
    <w:pPr>
      <w:overflowPunct w:val="0"/>
      <w:autoSpaceDE w:val="0"/>
      <w:autoSpaceDN w:val="0"/>
      <w:adjustRightInd w:val="0"/>
      <w:spacing w:after="0" w:line="240" w:lineRule="auto"/>
      <w:ind w:left="284" w:right="140" w:hanging="284"/>
      <w:jc w:val="both"/>
      <w:textAlignment w:val="baseline"/>
    </w:pPr>
    <w:rPr>
      <w:rFonts w:ascii="Times New Roman" w:eastAsia="Times New Roman" w:hAnsi="Times New Roman" w:cs="Times New Roman"/>
      <w:sz w:val="25"/>
      <w:szCs w:val="20"/>
    </w:rPr>
  </w:style>
  <w:style w:type="paragraph" w:customStyle="1" w:styleId="osnovno">
    <w:name w:val="osnovno"/>
    <w:basedOn w:val="Navaden"/>
    <w:rsid w:val="00233C28"/>
    <w:pPr>
      <w:spacing w:after="0" w:line="240" w:lineRule="auto"/>
      <w:jc w:val="both"/>
    </w:pPr>
    <w:rPr>
      <w:rFonts w:ascii="Times New Roman" w:eastAsia="Times New Roman" w:hAnsi="Times New Roman" w:cs="Times New Roman"/>
      <w:sz w:val="24"/>
      <w:szCs w:val="20"/>
    </w:rPr>
  </w:style>
  <w:style w:type="paragraph" w:styleId="HTML-oblikovano">
    <w:name w:val="HTML Preformatted"/>
    <w:basedOn w:val="Navaden"/>
    <w:link w:val="HTML-oblikovanoZnak"/>
    <w:rsid w:val="0023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33C28"/>
    <w:rPr>
      <w:rFonts w:ascii="Courier New" w:eastAsia="Times New Roman" w:hAnsi="Courier New" w:cs="Courier New"/>
      <w:color w:val="000000"/>
      <w:sz w:val="18"/>
      <w:szCs w:val="18"/>
      <w:lang w:eastAsia="sl-SI"/>
    </w:rPr>
  </w:style>
  <w:style w:type="paragraph" w:customStyle="1" w:styleId="Style15">
    <w:name w:val="Style15"/>
    <w:basedOn w:val="Navaden"/>
    <w:uiPriority w:val="99"/>
    <w:rsid w:val="00233C28"/>
    <w:pPr>
      <w:widowControl w:val="0"/>
      <w:autoSpaceDE w:val="0"/>
      <w:autoSpaceDN w:val="0"/>
      <w:adjustRightInd w:val="0"/>
      <w:spacing w:after="0" w:line="253" w:lineRule="exact"/>
    </w:pPr>
    <w:rPr>
      <w:rFonts w:ascii="Arial" w:eastAsia="Times New Roman" w:hAnsi="Arial" w:cs="Times New Roman"/>
      <w:sz w:val="24"/>
      <w:szCs w:val="24"/>
      <w:lang w:eastAsia="sl-SI"/>
    </w:rPr>
  </w:style>
  <w:style w:type="paragraph" w:customStyle="1" w:styleId="Style17">
    <w:name w:val="Style17"/>
    <w:basedOn w:val="Navaden"/>
    <w:uiPriority w:val="99"/>
    <w:rsid w:val="00233C28"/>
    <w:pPr>
      <w:widowControl w:val="0"/>
      <w:autoSpaceDE w:val="0"/>
      <w:autoSpaceDN w:val="0"/>
      <w:adjustRightInd w:val="0"/>
      <w:spacing w:after="0" w:line="230" w:lineRule="exact"/>
    </w:pPr>
    <w:rPr>
      <w:rFonts w:ascii="Arial" w:eastAsia="Times New Roman" w:hAnsi="Arial" w:cs="Times New Roman"/>
      <w:sz w:val="24"/>
      <w:szCs w:val="24"/>
      <w:lang w:eastAsia="sl-SI"/>
    </w:rPr>
  </w:style>
  <w:style w:type="paragraph" w:customStyle="1" w:styleId="Style42">
    <w:name w:val="Style42"/>
    <w:basedOn w:val="Navaden"/>
    <w:uiPriority w:val="99"/>
    <w:rsid w:val="00233C28"/>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aliases w:val="za tekst Znak,Označevanje Znak,List Paragraph2 Znak,Colorful List - Accent 11 Znak"/>
    <w:basedOn w:val="Privzetapisavaodstavka"/>
    <w:link w:val="Odstavekseznama"/>
    <w:uiPriority w:val="34"/>
    <w:rsid w:val="006676F7"/>
    <w:rPr>
      <w:rFonts w:ascii="Helvetica" w:hAnsi="Helvetica"/>
    </w:rPr>
  </w:style>
  <w:style w:type="paragraph" w:customStyle="1" w:styleId="Style52">
    <w:name w:val="Style52"/>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69">
    <w:name w:val="Style69"/>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FontStyle93">
    <w:name w:val="Font Style93"/>
    <w:rsid w:val="00AF3031"/>
    <w:rPr>
      <w:rFonts w:ascii="Arial" w:hAnsi="Arial" w:cs="Arial"/>
      <w:sz w:val="20"/>
      <w:szCs w:val="20"/>
    </w:rPr>
  </w:style>
  <w:style w:type="paragraph" w:customStyle="1" w:styleId="CharChar1Char">
    <w:name w:val="Char Char1 Char"/>
    <w:basedOn w:val="Navaden"/>
    <w:rsid w:val="004333BD"/>
    <w:pPr>
      <w:spacing w:after="160" w:line="240" w:lineRule="exact"/>
    </w:pPr>
    <w:rPr>
      <w:rFonts w:ascii="Tahoma" w:eastAsia="Times New Roman" w:hAnsi="Tahoma" w:cs="Times New Roman"/>
      <w:sz w:val="20"/>
      <w:szCs w:val="20"/>
      <w:lang w:val="en-US"/>
    </w:rPr>
  </w:style>
  <w:style w:type="paragraph" w:customStyle="1" w:styleId="Standard">
    <w:name w:val="Standard"/>
    <w:rsid w:val="00A1534C"/>
    <w:pPr>
      <w:suppressAutoHyphens/>
      <w:autoSpaceDN w:val="0"/>
      <w:textAlignment w:val="baseline"/>
    </w:pPr>
    <w:rPr>
      <w:rFonts w:ascii="Helvetica" w:eastAsia="Helvetica" w:hAnsi="Helvetica" w:cs="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63842">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992048">
      <w:bodyDiv w:val="1"/>
      <w:marLeft w:val="0"/>
      <w:marRight w:val="0"/>
      <w:marTop w:val="0"/>
      <w:marBottom w:val="0"/>
      <w:divBdr>
        <w:top w:val="none" w:sz="0" w:space="0" w:color="auto"/>
        <w:left w:val="none" w:sz="0" w:space="0" w:color="auto"/>
        <w:bottom w:val="none" w:sz="0" w:space="0" w:color="auto"/>
        <w:right w:val="none" w:sz="0" w:space="0" w:color="auto"/>
      </w:divBdr>
    </w:div>
    <w:div w:id="539362337">
      <w:bodyDiv w:val="1"/>
      <w:marLeft w:val="0"/>
      <w:marRight w:val="0"/>
      <w:marTop w:val="0"/>
      <w:marBottom w:val="0"/>
      <w:divBdr>
        <w:top w:val="none" w:sz="0" w:space="0" w:color="auto"/>
        <w:left w:val="none" w:sz="0" w:space="0" w:color="auto"/>
        <w:bottom w:val="none" w:sz="0" w:space="0" w:color="auto"/>
        <w:right w:val="none" w:sz="0" w:space="0" w:color="auto"/>
      </w:divBdr>
    </w:div>
    <w:div w:id="843933453">
      <w:bodyDiv w:val="1"/>
      <w:marLeft w:val="0"/>
      <w:marRight w:val="0"/>
      <w:marTop w:val="0"/>
      <w:marBottom w:val="0"/>
      <w:divBdr>
        <w:top w:val="none" w:sz="0" w:space="0" w:color="auto"/>
        <w:left w:val="none" w:sz="0" w:space="0" w:color="auto"/>
        <w:bottom w:val="none" w:sz="0" w:space="0" w:color="auto"/>
        <w:right w:val="none" w:sz="0" w:space="0" w:color="auto"/>
      </w:divBdr>
    </w:div>
    <w:div w:id="1067457736">
      <w:bodyDiv w:val="1"/>
      <w:marLeft w:val="0"/>
      <w:marRight w:val="0"/>
      <w:marTop w:val="0"/>
      <w:marBottom w:val="0"/>
      <w:divBdr>
        <w:top w:val="none" w:sz="0" w:space="0" w:color="auto"/>
        <w:left w:val="none" w:sz="0" w:space="0" w:color="auto"/>
        <w:bottom w:val="none" w:sz="0" w:space="0" w:color="auto"/>
        <w:right w:val="none" w:sz="0" w:space="0" w:color="auto"/>
      </w:divBdr>
    </w:div>
    <w:div w:id="1086073552">
      <w:bodyDiv w:val="1"/>
      <w:marLeft w:val="0"/>
      <w:marRight w:val="0"/>
      <w:marTop w:val="0"/>
      <w:marBottom w:val="0"/>
      <w:divBdr>
        <w:top w:val="none" w:sz="0" w:space="0" w:color="auto"/>
        <w:left w:val="none" w:sz="0" w:space="0" w:color="auto"/>
        <w:bottom w:val="none" w:sz="0" w:space="0" w:color="auto"/>
        <w:right w:val="none" w:sz="0" w:space="0" w:color="auto"/>
      </w:divBdr>
    </w:div>
    <w:div w:id="1338733959">
      <w:bodyDiv w:val="1"/>
      <w:marLeft w:val="0"/>
      <w:marRight w:val="0"/>
      <w:marTop w:val="0"/>
      <w:marBottom w:val="0"/>
      <w:divBdr>
        <w:top w:val="none" w:sz="0" w:space="0" w:color="auto"/>
        <w:left w:val="none" w:sz="0" w:space="0" w:color="auto"/>
        <w:bottom w:val="none" w:sz="0" w:space="0" w:color="auto"/>
        <w:right w:val="none" w:sz="0" w:space="0" w:color="auto"/>
      </w:divBdr>
    </w:div>
    <w:div w:id="1567104490">
      <w:bodyDiv w:val="1"/>
      <w:marLeft w:val="0"/>
      <w:marRight w:val="0"/>
      <w:marTop w:val="0"/>
      <w:marBottom w:val="0"/>
      <w:divBdr>
        <w:top w:val="none" w:sz="0" w:space="0" w:color="auto"/>
        <w:left w:val="none" w:sz="0" w:space="0" w:color="auto"/>
        <w:bottom w:val="none" w:sz="0" w:space="0" w:color="auto"/>
        <w:right w:val="none" w:sz="0" w:space="0" w:color="auto"/>
      </w:divBdr>
    </w:div>
    <w:div w:id="1894732112">
      <w:bodyDiv w:val="1"/>
      <w:marLeft w:val="0"/>
      <w:marRight w:val="0"/>
      <w:marTop w:val="0"/>
      <w:marBottom w:val="0"/>
      <w:divBdr>
        <w:top w:val="none" w:sz="0" w:space="0" w:color="auto"/>
        <w:left w:val="none" w:sz="0" w:space="0" w:color="auto"/>
        <w:bottom w:val="none" w:sz="0" w:space="0" w:color="auto"/>
        <w:right w:val="none" w:sz="0" w:space="0" w:color="auto"/>
      </w:divBdr>
    </w:div>
    <w:div w:id="1954824399">
      <w:bodyDiv w:val="1"/>
      <w:marLeft w:val="0"/>
      <w:marRight w:val="0"/>
      <w:marTop w:val="0"/>
      <w:marBottom w:val="0"/>
      <w:divBdr>
        <w:top w:val="none" w:sz="0" w:space="0" w:color="auto"/>
        <w:left w:val="none" w:sz="0" w:space="0" w:color="auto"/>
        <w:bottom w:val="none" w:sz="0" w:space="0" w:color="auto"/>
        <w:right w:val="none" w:sz="0" w:space="0" w:color="auto"/>
      </w:divBdr>
    </w:div>
    <w:div w:id="21240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00517-D68E-4216-B934-09F9245BB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1235</Words>
  <Characters>7042</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Katarina Turk</cp:lastModifiedBy>
  <cp:revision>7</cp:revision>
  <cp:lastPrinted>2019-03-11T12:01:00Z</cp:lastPrinted>
  <dcterms:created xsi:type="dcterms:W3CDTF">2025-03-24T13:20:00Z</dcterms:created>
  <dcterms:modified xsi:type="dcterms:W3CDTF">2025-04-28T08:29:00Z</dcterms:modified>
</cp:coreProperties>
</file>